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41F0C" w14:textId="69822EEA" w:rsidR="00C11785" w:rsidRPr="00F73DC1" w:rsidRDefault="003F7D86" w:rsidP="00D336AB">
      <w:pPr>
        <w:spacing w:after="0" w:line="288" w:lineRule="auto"/>
        <w:jc w:val="right"/>
        <w:rPr>
          <w:rFonts w:ascii="Arial" w:hAnsi="Arial" w:cs="Arial"/>
        </w:rPr>
      </w:pPr>
      <w:r w:rsidRPr="00F73DC1">
        <w:rPr>
          <w:rFonts w:ascii="Arial" w:hAnsi="Arial" w:cs="Arial"/>
        </w:rPr>
        <w:t xml:space="preserve">Obrazec št: </w:t>
      </w:r>
      <w:r w:rsidR="00416356">
        <w:rPr>
          <w:rFonts w:ascii="Arial" w:hAnsi="Arial" w:cs="Arial"/>
        </w:rPr>
        <w:t>3</w:t>
      </w:r>
    </w:p>
    <w:p w14:paraId="5ED3871D" w14:textId="77777777" w:rsidR="00416356" w:rsidRDefault="00416356" w:rsidP="00D336AB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</w:rPr>
      </w:pPr>
    </w:p>
    <w:p w14:paraId="1A223246" w14:textId="424EA9C3" w:rsidR="00AB5E01" w:rsidRPr="00F73DC1" w:rsidRDefault="00AB5E01" w:rsidP="00D336AB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</w:rPr>
      </w:pPr>
      <w:r w:rsidRPr="00F73DC1">
        <w:rPr>
          <w:rFonts w:ascii="Arial" w:hAnsi="Arial" w:cs="Arial"/>
          <w:b/>
          <w:bCs/>
          <w:color w:val="000000"/>
        </w:rPr>
        <w:t>Izjava o lastniških deležih</w:t>
      </w:r>
    </w:p>
    <w:p w14:paraId="0D98005B" w14:textId="77777777" w:rsidR="00C11785" w:rsidRPr="00F73DC1" w:rsidRDefault="00C11785" w:rsidP="00D336AB">
      <w:pPr>
        <w:spacing w:after="0" w:line="288" w:lineRule="auto"/>
        <w:rPr>
          <w:rFonts w:ascii="Arial" w:hAnsi="Arial" w:cs="Arial"/>
        </w:rPr>
      </w:pPr>
    </w:p>
    <w:p w14:paraId="60312B5A" w14:textId="406E06A3" w:rsidR="00C5381E" w:rsidRPr="00F73DC1" w:rsidRDefault="00C11785" w:rsidP="00D336AB">
      <w:pPr>
        <w:spacing w:after="0" w:line="288" w:lineRule="auto"/>
        <w:jc w:val="both"/>
        <w:rPr>
          <w:rFonts w:ascii="Arial" w:hAnsi="Arial" w:cs="Arial"/>
          <w:color w:val="000000"/>
        </w:rPr>
      </w:pPr>
      <w:r w:rsidRPr="00F73DC1">
        <w:rPr>
          <w:rFonts w:ascii="Arial" w:hAnsi="Arial" w:cs="Arial"/>
          <w:color w:val="000000"/>
        </w:rPr>
        <w:t>Skladno z določili 14. člena Zakona o integriteti in preprečevanju korupcije spodaj podpisani zakoniti zastopnik gospodarskega subjekta</w:t>
      </w:r>
      <w:r w:rsidR="00D336AB" w:rsidRPr="00F73DC1">
        <w:rPr>
          <w:rFonts w:ascii="Arial" w:hAnsi="Arial" w:cs="Arial"/>
          <w:color w:val="000000"/>
        </w:rPr>
        <w:t xml:space="preserve"> </w:t>
      </w:r>
      <w:r w:rsidRPr="00F73DC1">
        <w:rPr>
          <w:rFonts w:ascii="Arial" w:hAnsi="Arial" w:cs="Arial"/>
          <w:color w:val="000000"/>
        </w:rPr>
        <w:t>izjavljam, da so družbeniki gospodarskega subjekta (podatki o udeležbi fizičnih in pravnih oseb v lastništvu gospodarskega subjekta, vključno z udeležbo tihih družbenikov):</w:t>
      </w:r>
    </w:p>
    <w:p w14:paraId="7685B233" w14:textId="77777777" w:rsidR="00D336AB" w:rsidRPr="00F73DC1" w:rsidRDefault="00D336AB" w:rsidP="00D336AB">
      <w:pPr>
        <w:spacing w:after="0" w:line="288" w:lineRule="auto"/>
        <w:jc w:val="both"/>
        <w:rPr>
          <w:rFonts w:ascii="Arial" w:hAnsi="Arial" w:cs="Arial"/>
        </w:rPr>
      </w:pP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F73DC1" w14:paraId="0455541E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9590F4F" w14:textId="77777777" w:rsidR="00C5381E" w:rsidRPr="00A54018" w:rsidRDefault="00C11785" w:rsidP="00A54018">
            <w:pPr>
              <w:spacing w:line="288" w:lineRule="auto"/>
              <w:textAlignment w:val="center"/>
              <w:rPr>
                <w:rFonts w:ascii="Arial" w:hAnsi="Arial" w:cs="Arial"/>
              </w:rPr>
            </w:pPr>
            <w:r w:rsidRPr="00A54018">
              <w:rPr>
                <w:rFonts w:ascii="Arial" w:hAnsi="Arial" w:cs="Arial"/>
                <w:color w:val="000000"/>
                <w:position w:val="-2"/>
              </w:rPr>
              <w:t>Ime in priimek</w:t>
            </w:r>
          </w:p>
          <w:p w14:paraId="48AD2DF4" w14:textId="77777777" w:rsidR="00C5381E" w:rsidRPr="00A54018" w:rsidRDefault="00C11785" w:rsidP="00A54018">
            <w:pPr>
              <w:spacing w:line="288" w:lineRule="auto"/>
              <w:textAlignment w:val="center"/>
              <w:rPr>
                <w:rFonts w:ascii="Arial" w:hAnsi="Arial" w:cs="Arial"/>
              </w:rPr>
            </w:pPr>
            <w:r w:rsidRPr="00A54018">
              <w:rPr>
                <w:rFonts w:ascii="Arial" w:hAnsi="Arial" w:cs="Arial"/>
                <w:color w:val="000000"/>
                <w:position w:val="-2"/>
              </w:rPr>
              <w:t>ali</w:t>
            </w:r>
          </w:p>
          <w:p w14:paraId="36C8C4D4" w14:textId="77777777" w:rsidR="00C5381E" w:rsidRPr="00F73DC1" w:rsidRDefault="00C11785" w:rsidP="00A54018">
            <w:pPr>
              <w:spacing w:line="288" w:lineRule="auto"/>
              <w:textAlignment w:val="center"/>
              <w:rPr>
                <w:rFonts w:ascii="Arial" w:hAnsi="Arial" w:cs="Arial"/>
              </w:rPr>
            </w:pPr>
            <w:r w:rsidRPr="00A54018">
              <w:rPr>
                <w:rFonts w:ascii="Arial" w:hAnsi="Arial" w:cs="Arial"/>
                <w:color w:val="000000"/>
                <w:position w:val="-2"/>
              </w:rPr>
              <w:t>Firma in sedež pravne osebe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33D507" w14:textId="77777777" w:rsidR="00C5381E" w:rsidRPr="00A54018" w:rsidRDefault="00C11785" w:rsidP="00A54018">
            <w:pPr>
              <w:spacing w:line="288" w:lineRule="auto"/>
              <w:textAlignment w:val="center"/>
              <w:rPr>
                <w:rFonts w:ascii="Arial" w:hAnsi="Arial" w:cs="Arial"/>
              </w:rPr>
            </w:pPr>
            <w:r w:rsidRPr="00A54018">
              <w:rPr>
                <w:rFonts w:ascii="Arial" w:hAnsi="Arial" w:cs="Arial"/>
                <w:color w:val="000000"/>
                <w:position w:val="-2"/>
              </w:rPr>
              <w:t>Naslov prebivališča</w:t>
            </w:r>
          </w:p>
          <w:p w14:paraId="1280497C" w14:textId="77777777" w:rsidR="00C5381E" w:rsidRPr="00A54018" w:rsidRDefault="00C11785" w:rsidP="00A54018">
            <w:pPr>
              <w:spacing w:line="288" w:lineRule="auto"/>
              <w:textAlignment w:val="center"/>
              <w:rPr>
                <w:rFonts w:ascii="Arial" w:hAnsi="Arial" w:cs="Arial"/>
              </w:rPr>
            </w:pPr>
            <w:r w:rsidRPr="00A54018">
              <w:rPr>
                <w:rFonts w:ascii="Arial" w:hAnsi="Arial" w:cs="Arial"/>
                <w:color w:val="000000"/>
                <w:position w:val="-2"/>
              </w:rPr>
              <w:t>ali</w:t>
            </w:r>
          </w:p>
          <w:p w14:paraId="5E8FC8A7" w14:textId="77777777" w:rsidR="00C5381E" w:rsidRPr="00F73DC1" w:rsidRDefault="00C11785" w:rsidP="00A54018">
            <w:pPr>
              <w:spacing w:line="288" w:lineRule="auto"/>
              <w:textAlignment w:val="center"/>
              <w:rPr>
                <w:rFonts w:ascii="Arial" w:hAnsi="Arial" w:cs="Arial"/>
              </w:rPr>
            </w:pPr>
            <w:r w:rsidRPr="00A54018">
              <w:rPr>
                <w:rFonts w:ascii="Arial" w:hAnsi="Arial" w:cs="Arial"/>
                <w:color w:val="000000"/>
                <w:position w:val="-2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D1187C2" w14:textId="77777777" w:rsidR="00C5381E" w:rsidRPr="00A54018" w:rsidRDefault="00C11785" w:rsidP="00A54018">
            <w:pPr>
              <w:spacing w:line="288" w:lineRule="auto"/>
              <w:textAlignment w:val="center"/>
              <w:rPr>
                <w:rFonts w:ascii="Arial" w:hAnsi="Arial" w:cs="Arial"/>
              </w:rPr>
            </w:pPr>
            <w:r w:rsidRPr="00A54018">
              <w:rPr>
                <w:rFonts w:ascii="Arial" w:hAnsi="Arial" w:cs="Arial"/>
                <w:color w:val="000000"/>
                <w:position w:val="-2"/>
              </w:rPr>
              <w:t>Delež lastništva</w:t>
            </w:r>
          </w:p>
          <w:p w14:paraId="3491F631" w14:textId="77777777" w:rsidR="00C5381E" w:rsidRPr="00A54018" w:rsidRDefault="00C11785" w:rsidP="00A54018">
            <w:pPr>
              <w:spacing w:line="288" w:lineRule="auto"/>
              <w:textAlignment w:val="center"/>
              <w:rPr>
                <w:rFonts w:ascii="Arial" w:hAnsi="Arial" w:cs="Arial"/>
              </w:rPr>
            </w:pPr>
            <w:r w:rsidRPr="00A54018">
              <w:rPr>
                <w:rFonts w:ascii="Arial" w:hAnsi="Arial" w:cs="Arial"/>
                <w:color w:val="000000"/>
                <w:position w:val="-2"/>
              </w:rPr>
              <w:t>ali</w:t>
            </w:r>
          </w:p>
          <w:p w14:paraId="5E9E9209" w14:textId="77777777" w:rsidR="00C5381E" w:rsidRPr="00F73DC1" w:rsidRDefault="00C11785" w:rsidP="00A54018">
            <w:pPr>
              <w:spacing w:line="288" w:lineRule="auto"/>
              <w:textAlignment w:val="center"/>
              <w:rPr>
                <w:rFonts w:ascii="Arial" w:hAnsi="Arial" w:cs="Arial"/>
              </w:rPr>
            </w:pPr>
            <w:r w:rsidRPr="00A54018">
              <w:rPr>
                <w:rFonts w:ascii="Arial" w:hAnsi="Arial" w:cs="Arial"/>
                <w:color w:val="000000"/>
                <w:position w:val="-2"/>
              </w:rPr>
              <w:t>Delež lastništva gospodarskega subjekta</w:t>
            </w:r>
          </w:p>
        </w:tc>
      </w:tr>
      <w:tr w:rsidR="00C5381E" w:rsidRPr="00F73DC1" w14:paraId="39E3BC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888A524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D34304C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62D7B66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C5381E" w:rsidRPr="00F73DC1" w14:paraId="6D5966F8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0D05433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33B2F67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0963419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C5381E" w:rsidRPr="00F73DC1" w14:paraId="7993EE8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9D0184E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412480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1223D3B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C5381E" w:rsidRPr="00F73DC1" w14:paraId="583ED1A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B319E2F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98E4A50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2C5C5B6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</w:tbl>
    <w:p w14:paraId="10E7EA57" w14:textId="18BFD655" w:rsidR="00D336AB" w:rsidRPr="00F73DC1" w:rsidRDefault="00D336AB" w:rsidP="00D336AB">
      <w:pPr>
        <w:spacing w:after="0" w:line="288" w:lineRule="auto"/>
        <w:jc w:val="both"/>
        <w:rPr>
          <w:rFonts w:ascii="Arial" w:hAnsi="Arial" w:cs="Arial"/>
          <w:color w:val="000000"/>
        </w:rPr>
      </w:pPr>
    </w:p>
    <w:p w14:paraId="7CFCC049" w14:textId="0F1A1948" w:rsidR="00C5381E" w:rsidRPr="00F73DC1" w:rsidRDefault="00D336AB" w:rsidP="00D336AB">
      <w:pPr>
        <w:spacing w:after="0" w:line="288" w:lineRule="auto"/>
        <w:jc w:val="both"/>
        <w:rPr>
          <w:rFonts w:ascii="Arial" w:hAnsi="Arial" w:cs="Arial"/>
          <w:color w:val="000000"/>
        </w:rPr>
      </w:pPr>
      <w:r w:rsidRPr="00F73DC1">
        <w:rPr>
          <w:rFonts w:ascii="Arial" w:hAnsi="Arial" w:cs="Arial"/>
          <w:color w:val="000000"/>
        </w:rPr>
        <w:t>I</w:t>
      </w:r>
      <w:r w:rsidR="00C11785" w:rsidRPr="00F73DC1">
        <w:rPr>
          <w:rFonts w:ascii="Arial" w:hAnsi="Arial" w:cs="Arial"/>
          <w:color w:val="000000"/>
        </w:rPr>
        <w:t>zjavljam,  da so gospodarski subjekti za katere se glede na določbe zakona, ki ureja gospodarske družbe, šteje, da so povezane družbe z gospodarskim subjektom</w:t>
      </w:r>
    </w:p>
    <w:p w14:paraId="6F227A6F" w14:textId="77777777" w:rsidR="00D336AB" w:rsidRPr="00F73DC1" w:rsidRDefault="00D336AB" w:rsidP="00D336AB">
      <w:pPr>
        <w:spacing w:after="0" w:line="288" w:lineRule="auto"/>
        <w:jc w:val="both"/>
        <w:rPr>
          <w:rFonts w:ascii="Arial" w:hAnsi="Arial" w:cs="Arial"/>
        </w:rPr>
      </w:pP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F73DC1" w14:paraId="515010EB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69B692" w14:textId="77777777" w:rsidR="00C5381E" w:rsidRPr="00A54018" w:rsidRDefault="00C11785" w:rsidP="00A54018">
            <w:pPr>
              <w:spacing w:line="288" w:lineRule="auto"/>
              <w:textAlignment w:val="center"/>
              <w:rPr>
                <w:rFonts w:ascii="Arial" w:hAnsi="Arial" w:cs="Arial"/>
              </w:rPr>
            </w:pPr>
            <w:r w:rsidRPr="00A54018">
              <w:rPr>
                <w:rFonts w:ascii="Arial" w:hAnsi="Arial" w:cs="Arial"/>
                <w:color w:val="000000"/>
                <w:position w:val="-2"/>
              </w:rPr>
              <w:t>Firma in sedež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D8DB0DD" w14:textId="77777777" w:rsidR="00C5381E" w:rsidRPr="00A54018" w:rsidRDefault="00C11785" w:rsidP="00A54018">
            <w:pPr>
              <w:spacing w:line="288" w:lineRule="auto"/>
              <w:textAlignment w:val="center"/>
              <w:rPr>
                <w:rFonts w:ascii="Arial" w:hAnsi="Arial" w:cs="Arial"/>
              </w:rPr>
            </w:pPr>
            <w:r w:rsidRPr="00A54018">
              <w:rPr>
                <w:rFonts w:ascii="Arial" w:hAnsi="Arial" w:cs="Arial"/>
                <w:color w:val="000000"/>
                <w:position w:val="-2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FC70678" w14:textId="77777777" w:rsidR="00C5381E" w:rsidRPr="00A54018" w:rsidRDefault="00C11785" w:rsidP="00A54018">
            <w:pPr>
              <w:spacing w:line="288" w:lineRule="auto"/>
              <w:textAlignment w:val="center"/>
              <w:rPr>
                <w:rFonts w:ascii="Arial" w:hAnsi="Arial" w:cs="Arial"/>
              </w:rPr>
            </w:pPr>
            <w:r w:rsidRPr="00A54018">
              <w:rPr>
                <w:rFonts w:ascii="Arial" w:hAnsi="Arial" w:cs="Arial"/>
                <w:color w:val="000000"/>
                <w:position w:val="-2"/>
              </w:rPr>
              <w:t>Delež lastništva gospodarskega subjekta</w:t>
            </w:r>
          </w:p>
        </w:tc>
      </w:tr>
      <w:tr w:rsidR="00C5381E" w:rsidRPr="00F73DC1" w14:paraId="6A8033B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A5F3B9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83A659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9916944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C5381E" w:rsidRPr="00F73DC1" w14:paraId="582B28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34DB1ED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6AFA9E3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C154CAB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C5381E" w:rsidRPr="00F73DC1" w14:paraId="44B787B9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ACAAF87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CBC8558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543665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C5381E" w:rsidRPr="00F73DC1" w14:paraId="6EB3061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DEA58A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B81771A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0C2DD5D" w14:textId="77777777" w:rsidR="00C5381E" w:rsidRPr="00F73DC1" w:rsidRDefault="00C11785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</w:tbl>
    <w:p w14:paraId="384D7595" w14:textId="77777777" w:rsidR="00D336AB" w:rsidRPr="00F73DC1" w:rsidRDefault="00D336AB" w:rsidP="00D336AB">
      <w:pPr>
        <w:spacing w:after="0" w:line="288" w:lineRule="auto"/>
        <w:jc w:val="both"/>
        <w:rPr>
          <w:rFonts w:ascii="Arial" w:hAnsi="Arial" w:cs="Arial"/>
          <w:color w:val="000000"/>
        </w:rPr>
      </w:pPr>
    </w:p>
    <w:p w14:paraId="64FE4B64" w14:textId="7748A0CB" w:rsidR="00C5381E" w:rsidRPr="00F73DC1" w:rsidRDefault="00C11785" w:rsidP="00D336AB">
      <w:pPr>
        <w:spacing w:after="0" w:line="288" w:lineRule="auto"/>
        <w:jc w:val="both"/>
        <w:rPr>
          <w:rFonts w:ascii="Arial" w:hAnsi="Arial" w:cs="Arial"/>
        </w:rPr>
      </w:pPr>
      <w:r w:rsidRPr="00F73DC1">
        <w:rPr>
          <w:rFonts w:ascii="Arial" w:hAnsi="Arial" w:cs="Arial"/>
          <w:color w:val="000000"/>
        </w:rPr>
        <w:t>oziroma v kolikor v zgornji tabeli ni naveden noben gospodarski subjekt izjavljam, da ne obstajajo gospodarski subjekti, ki se skladno z določili zakona, ki ureja gospodarske družbe, štejejo za povezane družbe z gospodarskim subjektom.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C5381E" w:rsidRPr="00F73DC1" w14:paraId="4C5ECE97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5F40AD1C" w14:textId="7595256F" w:rsidR="00D336AB" w:rsidRPr="00F73DC1" w:rsidRDefault="00D336AB" w:rsidP="00D336AB">
            <w:pPr>
              <w:spacing w:line="288" w:lineRule="auto"/>
              <w:rPr>
                <w:rFonts w:ascii="Arial" w:hAnsi="Arial" w:cs="Arial"/>
                <w:color w:val="000000"/>
                <w:position w:val="-2"/>
              </w:rPr>
            </w:pPr>
          </w:p>
          <w:p w14:paraId="75CA1B64" w14:textId="77777777" w:rsidR="00D336AB" w:rsidRPr="00F73DC1" w:rsidRDefault="00D336AB" w:rsidP="00D336AB">
            <w:pPr>
              <w:spacing w:line="288" w:lineRule="auto"/>
              <w:rPr>
                <w:rFonts w:ascii="Arial" w:hAnsi="Arial" w:cs="Arial"/>
                <w:color w:val="000000"/>
                <w:position w:val="-2"/>
              </w:rPr>
            </w:pPr>
          </w:p>
          <w:p w14:paraId="0A9F38D6" w14:textId="0EA4B1AB" w:rsidR="00C5381E" w:rsidRPr="00F73DC1" w:rsidRDefault="00C11785" w:rsidP="00D336AB">
            <w:pPr>
              <w:spacing w:line="288" w:lineRule="auto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95426BD" w14:textId="77777777" w:rsidR="00C5381E" w:rsidRPr="00F73DC1" w:rsidRDefault="00C11785" w:rsidP="00D336AB">
            <w:pPr>
              <w:spacing w:line="288" w:lineRule="auto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Ime in priimek: _____________________</w:t>
            </w:r>
          </w:p>
        </w:tc>
      </w:tr>
      <w:tr w:rsidR="00C5381E" w:rsidRPr="00F73DC1" w14:paraId="728C895A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C285DF4" w14:textId="77777777" w:rsidR="00C5381E" w:rsidRPr="00F73DC1" w:rsidRDefault="00C11785" w:rsidP="00D336AB">
            <w:pPr>
              <w:spacing w:line="288" w:lineRule="auto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3A95772" w14:textId="77777777" w:rsidR="00C5381E" w:rsidRPr="00F73DC1" w:rsidRDefault="00C11785" w:rsidP="00D336AB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(žig in podpis)</w:t>
            </w:r>
          </w:p>
        </w:tc>
      </w:tr>
    </w:tbl>
    <w:p w14:paraId="147E32D7" w14:textId="3C69CF4C" w:rsidR="00C5381E" w:rsidRPr="00F73DC1" w:rsidRDefault="00C5381E" w:rsidP="00D336AB">
      <w:pPr>
        <w:spacing w:after="0" w:line="288" w:lineRule="auto"/>
        <w:jc w:val="both"/>
        <w:rPr>
          <w:rFonts w:ascii="Arial" w:hAnsi="Arial" w:cs="Arial"/>
          <w:color w:val="000000"/>
        </w:rPr>
      </w:pPr>
    </w:p>
    <w:p w14:paraId="1539ADBF" w14:textId="60CB3873" w:rsidR="00D336AB" w:rsidRPr="00F73DC1" w:rsidRDefault="00D336AB" w:rsidP="00D336AB">
      <w:pPr>
        <w:spacing w:after="0" w:line="288" w:lineRule="auto"/>
        <w:jc w:val="both"/>
        <w:rPr>
          <w:rFonts w:ascii="Arial" w:hAnsi="Arial" w:cs="Arial"/>
          <w:color w:val="000000"/>
        </w:rPr>
      </w:pPr>
    </w:p>
    <w:p w14:paraId="6F41793A" w14:textId="3DD4A406" w:rsidR="00D336AB" w:rsidRPr="00F73DC1" w:rsidRDefault="00D336AB" w:rsidP="00D336AB">
      <w:pPr>
        <w:spacing w:after="0" w:line="288" w:lineRule="auto"/>
        <w:jc w:val="both"/>
        <w:rPr>
          <w:rFonts w:ascii="Arial" w:hAnsi="Arial" w:cs="Arial"/>
          <w:color w:val="000000"/>
        </w:rPr>
      </w:pPr>
    </w:p>
    <w:p w14:paraId="13EFE79D" w14:textId="77777777" w:rsidR="00D336AB" w:rsidRPr="00F73DC1" w:rsidRDefault="00D336AB" w:rsidP="00D336AB">
      <w:pPr>
        <w:spacing w:after="0" w:line="288" w:lineRule="auto"/>
        <w:jc w:val="both"/>
        <w:rPr>
          <w:rFonts w:ascii="Arial" w:hAnsi="Arial" w:cs="Arial"/>
        </w:rPr>
      </w:pPr>
    </w:p>
    <w:p w14:paraId="4871205F" w14:textId="77777777" w:rsidR="00C5381E" w:rsidRPr="00F73DC1" w:rsidRDefault="00C11785" w:rsidP="00D336AB">
      <w:pPr>
        <w:spacing w:after="0" w:line="288" w:lineRule="auto"/>
        <w:jc w:val="both"/>
        <w:rPr>
          <w:rFonts w:ascii="Arial" w:hAnsi="Arial" w:cs="Arial"/>
          <w:i/>
          <w:iCs/>
          <w:color w:val="000000"/>
        </w:rPr>
      </w:pPr>
      <w:r w:rsidRPr="00F73DC1">
        <w:rPr>
          <w:rFonts w:ascii="Arial" w:hAnsi="Arial" w:cs="Arial"/>
          <w:b/>
          <w:bCs/>
          <w:i/>
          <w:iCs/>
          <w:color w:val="000000"/>
          <w:u w:val="single"/>
        </w:rPr>
        <w:t>OPOMBA:</w:t>
      </w:r>
      <w:r w:rsidRPr="00F73DC1">
        <w:rPr>
          <w:rFonts w:ascii="Arial" w:hAnsi="Arial" w:cs="Arial"/>
          <w:i/>
          <w:iCs/>
          <w:color w:val="000000"/>
        </w:rPr>
        <w:t xml:space="preserve"> V primeru skupnega nastopa več partnerjev, mora vsak izmed partnerjev predložiti to izjavo. V primeru več podatkov, se predloži nov obrazec z navedenimi preostalimi podatki.</w:t>
      </w:r>
    </w:p>
    <w:p w14:paraId="0686D6DA" w14:textId="2CFF87B7" w:rsidR="0009531A" w:rsidRPr="00F73DC1" w:rsidRDefault="005A1529" w:rsidP="00D336AB">
      <w:pPr>
        <w:spacing w:after="0" w:line="288" w:lineRule="auto"/>
        <w:jc w:val="both"/>
        <w:rPr>
          <w:rFonts w:ascii="Arial" w:hAnsi="Arial" w:cs="Arial"/>
        </w:rPr>
      </w:pPr>
      <w:r w:rsidRPr="00F73DC1">
        <w:rPr>
          <w:rFonts w:ascii="Arial" w:hAnsi="Arial" w:cs="Arial"/>
          <w:i/>
          <w:iCs/>
          <w:color w:val="000000"/>
        </w:rPr>
        <w:t xml:space="preserve">Ponudniki lahko priložijo tudi svoj obrazec, v kolikor so iz njega razvidni </w:t>
      </w:r>
      <w:r w:rsidR="00125311" w:rsidRPr="00F73DC1">
        <w:rPr>
          <w:rFonts w:ascii="Arial" w:hAnsi="Arial" w:cs="Arial"/>
          <w:i/>
          <w:iCs/>
          <w:color w:val="000000"/>
        </w:rPr>
        <w:t xml:space="preserve">podatki, kot so zahtevani v tem obrazcu. </w:t>
      </w:r>
    </w:p>
    <w:p w14:paraId="74401BCB" w14:textId="77777777" w:rsidR="00D336AB" w:rsidRPr="00F73DC1" w:rsidRDefault="00D336AB" w:rsidP="00D336AB">
      <w:pPr>
        <w:spacing w:after="0" w:line="288" w:lineRule="auto"/>
        <w:rPr>
          <w:rFonts w:ascii="Arial" w:hAnsi="Arial" w:cs="Arial"/>
        </w:rPr>
      </w:pPr>
    </w:p>
    <w:p w14:paraId="2B3FA753" w14:textId="56B42FF7" w:rsidR="0009531A" w:rsidRPr="00F73DC1" w:rsidRDefault="0009531A" w:rsidP="00D336AB">
      <w:pPr>
        <w:spacing w:after="0" w:line="288" w:lineRule="auto"/>
        <w:jc w:val="right"/>
        <w:rPr>
          <w:rFonts w:ascii="Arial" w:hAnsi="Arial" w:cs="Arial"/>
        </w:rPr>
      </w:pPr>
      <w:r w:rsidRPr="00F73DC1">
        <w:rPr>
          <w:rFonts w:ascii="Arial" w:hAnsi="Arial" w:cs="Arial"/>
        </w:rPr>
        <w:lastRenderedPageBreak/>
        <w:t xml:space="preserve">Obrazec št: </w:t>
      </w:r>
      <w:r w:rsidR="00416356">
        <w:rPr>
          <w:rFonts w:ascii="Arial" w:hAnsi="Arial" w:cs="Arial"/>
        </w:rPr>
        <w:t>4</w:t>
      </w:r>
    </w:p>
    <w:p w14:paraId="7CFA5945" w14:textId="77777777" w:rsidR="0009531A" w:rsidRPr="00F73DC1" w:rsidRDefault="0009531A" w:rsidP="00D336AB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</w:rPr>
      </w:pPr>
    </w:p>
    <w:p w14:paraId="7EC6731F" w14:textId="24E84060" w:rsidR="0009531A" w:rsidRPr="00F73DC1" w:rsidRDefault="0009531A" w:rsidP="00D336AB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</w:rPr>
      </w:pPr>
      <w:r w:rsidRPr="00F73DC1">
        <w:rPr>
          <w:rFonts w:ascii="Arial" w:hAnsi="Arial" w:cs="Arial"/>
          <w:b/>
          <w:bCs/>
          <w:color w:val="000000"/>
        </w:rPr>
        <w:t>Izjava o nastopu s podizvajalci</w:t>
      </w:r>
    </w:p>
    <w:p w14:paraId="48FF331B" w14:textId="01587E2F" w:rsidR="0009531A" w:rsidRPr="00F73DC1" w:rsidRDefault="0009531A" w:rsidP="00D336AB">
      <w:pPr>
        <w:spacing w:after="0" w:line="288" w:lineRule="auto"/>
        <w:rPr>
          <w:rFonts w:ascii="Arial" w:hAnsi="Arial" w:cs="Arial"/>
        </w:rPr>
      </w:pPr>
    </w:p>
    <w:p w14:paraId="598617B3" w14:textId="08480FAA" w:rsidR="00A54018" w:rsidRPr="00A54018" w:rsidRDefault="0009531A" w:rsidP="00A54018">
      <w:pPr>
        <w:rPr>
          <w:rFonts w:ascii="Arial" w:hAnsi="Arial" w:cs="Arial"/>
          <w:b/>
          <w:bCs/>
        </w:rPr>
      </w:pPr>
      <w:r w:rsidRPr="00F73DC1">
        <w:t xml:space="preserve">Pri izvedbi javnega naročila </w:t>
      </w:r>
      <w:r w:rsidR="00A54018" w:rsidRPr="002B107A">
        <w:rPr>
          <w:rFonts w:ascii="Arial" w:hAnsi="Arial" w:cs="Arial"/>
          <w:b/>
          <w:bCs/>
        </w:rPr>
        <w:t>Dobava električne energije za čas šestih mesecev z uporabo dinamične cene</w:t>
      </w:r>
    </w:p>
    <w:p w14:paraId="4A5C65C1" w14:textId="77777777" w:rsidR="0009531A" w:rsidRPr="00F73DC1" w:rsidRDefault="0009531A" w:rsidP="00D336AB">
      <w:pPr>
        <w:spacing w:after="0" w:line="288" w:lineRule="auto"/>
        <w:jc w:val="both"/>
        <w:rPr>
          <w:rFonts w:ascii="Arial" w:hAnsi="Arial" w:cs="Arial"/>
        </w:rPr>
      </w:pPr>
      <w:r w:rsidRPr="00F73DC1">
        <w:rPr>
          <w:rFonts w:ascii="Arial" w:hAnsi="Arial" w:cs="Arial"/>
          <w:color w:val="000000"/>
        </w:rPr>
        <w:t>izjavljamo, da (ustrezno označi in izpolni):</w:t>
      </w:r>
    </w:p>
    <w:p w14:paraId="55B874C7" w14:textId="77777777" w:rsidR="0009531A" w:rsidRPr="00F73DC1" w:rsidRDefault="0009531A" w:rsidP="00D336AB">
      <w:pPr>
        <w:spacing w:after="0" w:line="288" w:lineRule="auto"/>
        <w:jc w:val="both"/>
        <w:rPr>
          <w:rFonts w:ascii="Arial" w:hAnsi="Arial" w:cs="Arial"/>
        </w:rPr>
      </w:pPr>
      <w:r w:rsidRPr="00F73DC1">
        <w:rPr>
          <w:rFonts w:ascii="Arial" w:hAnsi="Arial" w:cs="Arial"/>
          <w:b/>
          <w:bCs/>
          <w:color w:val="000000"/>
        </w:rPr>
        <w:t>[   ] ne nastopamo s podizvajalci</w:t>
      </w:r>
    </w:p>
    <w:p w14:paraId="2064E411" w14:textId="77777777" w:rsidR="0009531A" w:rsidRPr="00F73DC1" w:rsidRDefault="0009531A" w:rsidP="00D336AB">
      <w:pPr>
        <w:spacing w:after="0" w:line="288" w:lineRule="auto"/>
        <w:jc w:val="both"/>
        <w:rPr>
          <w:rFonts w:ascii="Arial" w:hAnsi="Arial" w:cs="Arial"/>
        </w:rPr>
      </w:pPr>
      <w:r w:rsidRPr="00F73DC1">
        <w:rPr>
          <w:rFonts w:ascii="Arial" w:hAnsi="Arial" w:cs="Arial"/>
          <w:b/>
          <w:bCs/>
          <w:color w:val="000000"/>
        </w:rPr>
        <w:t>[   ] nastopamo z naslednjimi podizvajalci:</w:t>
      </w:r>
    </w:p>
    <w:tbl>
      <w:tblPr>
        <w:tblStyle w:val="TableGridPHPDOCX"/>
        <w:tblW w:w="8953" w:type="dxa"/>
        <w:tblCellSpacing w:w="15" w:type="dxa"/>
        <w:tblInd w:w="155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469"/>
        <w:gridCol w:w="6484"/>
      </w:tblGrid>
      <w:tr w:rsidR="0009531A" w:rsidRPr="00F73DC1" w14:paraId="4C113233" w14:textId="77777777" w:rsidTr="00F73DC1">
        <w:trPr>
          <w:trHeight w:val="585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98E179F" w14:textId="77777777" w:rsidR="0009531A" w:rsidRPr="00F73DC1" w:rsidRDefault="0009531A" w:rsidP="00D336AB">
            <w:pPr>
              <w:spacing w:line="288" w:lineRule="auto"/>
              <w:jc w:val="right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b/>
                <w:bCs/>
                <w:color w:val="000000"/>
                <w:position w:val="-2"/>
                <w:shd w:val="clear" w:color="auto" w:fill="D1D1D1"/>
              </w:rPr>
              <w:t>Podizvajalec 1 (firma, naslov):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B2D187C" w14:textId="77777777" w:rsidR="0009531A" w:rsidRPr="00F73DC1" w:rsidRDefault="0009531A" w:rsidP="00D336AB">
            <w:pPr>
              <w:spacing w:line="288" w:lineRule="auto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09531A" w:rsidRPr="00F73DC1" w14:paraId="27672008" w14:textId="77777777" w:rsidTr="00F73DC1">
        <w:trPr>
          <w:trHeight w:val="1156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ABFB09C" w14:textId="77777777" w:rsidR="0009531A" w:rsidRPr="00F73DC1" w:rsidRDefault="0009531A" w:rsidP="00D336AB">
            <w:pPr>
              <w:spacing w:line="288" w:lineRule="auto"/>
              <w:jc w:val="right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b/>
                <w:bCs/>
                <w:color w:val="000000"/>
                <w:position w:val="-2"/>
                <w:shd w:val="clear" w:color="auto" w:fill="D1D1D1"/>
              </w:rPr>
              <w:t>VRSTA DEL (predmet, količina):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36E72198" w14:textId="77777777" w:rsidR="0009531A" w:rsidRPr="00F73DC1" w:rsidRDefault="0009531A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Opis del, ki jih bo izvedel podizvajalec:</w:t>
            </w:r>
          </w:p>
          <w:p w14:paraId="5C00A4A6" w14:textId="77777777" w:rsidR="0009531A" w:rsidRPr="00F73DC1" w:rsidRDefault="0009531A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  <w:p w14:paraId="1FB96BBE" w14:textId="77777777" w:rsidR="0009531A" w:rsidRPr="00F73DC1" w:rsidRDefault="0009531A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% končne ponudbe vrednosti, ki jo bo izvedel podizvajalec: ____</w:t>
            </w:r>
          </w:p>
        </w:tc>
      </w:tr>
      <w:tr w:rsidR="0009531A" w:rsidRPr="00F73DC1" w14:paraId="1E5A4CA9" w14:textId="77777777" w:rsidTr="00F73DC1">
        <w:trPr>
          <w:trHeight w:val="585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A449BBD" w14:textId="77777777" w:rsidR="0009531A" w:rsidRPr="00F73DC1" w:rsidRDefault="0009531A" w:rsidP="00D336AB">
            <w:pPr>
              <w:spacing w:line="288" w:lineRule="auto"/>
              <w:jc w:val="right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b/>
                <w:bCs/>
                <w:color w:val="000000"/>
                <w:position w:val="-2"/>
                <w:shd w:val="clear" w:color="auto" w:fill="D1D1D1"/>
              </w:rPr>
              <w:t>Podizvajalec 2 (firma, naslov):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75176A6A" w14:textId="77777777" w:rsidR="0009531A" w:rsidRPr="00F73DC1" w:rsidRDefault="0009531A" w:rsidP="00D336AB">
            <w:pPr>
              <w:spacing w:line="288" w:lineRule="auto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  <w:tr w:rsidR="0009531A" w:rsidRPr="00F73DC1" w14:paraId="2AD05254" w14:textId="77777777" w:rsidTr="00F73DC1">
        <w:trPr>
          <w:trHeight w:val="1442"/>
          <w:tblCellSpacing w:w="15" w:type="dxa"/>
        </w:trPr>
        <w:tc>
          <w:tcPr>
            <w:tcW w:w="2424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93BB575" w14:textId="77777777" w:rsidR="0009531A" w:rsidRPr="00F73DC1" w:rsidRDefault="0009531A" w:rsidP="00D336AB">
            <w:pPr>
              <w:spacing w:line="288" w:lineRule="auto"/>
              <w:jc w:val="right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b/>
                <w:bCs/>
                <w:color w:val="000000"/>
                <w:position w:val="-2"/>
                <w:shd w:val="clear" w:color="auto" w:fill="D1D1D1"/>
              </w:rPr>
              <w:t>VRSTA DEL (predmet, količina):</w:t>
            </w:r>
          </w:p>
        </w:tc>
        <w:tc>
          <w:tcPr>
            <w:tcW w:w="6439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5" w:type="dxa"/>
              <w:bottom w:w="15" w:type="dxa"/>
            </w:tcMar>
            <w:vAlign w:val="center"/>
          </w:tcPr>
          <w:p w14:paraId="52ACF69C" w14:textId="77777777" w:rsidR="0009531A" w:rsidRPr="00F73DC1" w:rsidRDefault="0009531A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Opis del, ki jih bo izvedel podizvajalec:</w:t>
            </w:r>
          </w:p>
          <w:p w14:paraId="507DA5D9" w14:textId="77777777" w:rsidR="0009531A" w:rsidRPr="00F73DC1" w:rsidRDefault="0009531A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  <w:p w14:paraId="7F50543D" w14:textId="77777777" w:rsidR="0009531A" w:rsidRPr="00F73DC1" w:rsidRDefault="0009531A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% končne ponudbe vrednosti, ki jo bo izvedel podizvajalec: ____</w:t>
            </w:r>
          </w:p>
          <w:p w14:paraId="47BCA344" w14:textId="77777777" w:rsidR="0009531A" w:rsidRPr="00F73DC1" w:rsidRDefault="0009531A" w:rsidP="00D336AB">
            <w:pPr>
              <w:spacing w:line="288" w:lineRule="auto"/>
              <w:jc w:val="both"/>
              <w:textAlignment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</w:tr>
    </w:tbl>
    <w:p w14:paraId="14F32634" w14:textId="6DAF150D" w:rsidR="0009531A" w:rsidRPr="00F73DC1" w:rsidRDefault="0009531A" w:rsidP="00736CCB">
      <w:pPr>
        <w:spacing w:after="0" w:line="288" w:lineRule="auto"/>
        <w:rPr>
          <w:rFonts w:ascii="Arial" w:hAnsi="Arial" w:cs="Arial"/>
        </w:rPr>
      </w:pPr>
      <w:r w:rsidRPr="00F73DC1">
        <w:rPr>
          <w:rFonts w:ascii="Arial" w:hAnsi="Arial" w:cs="Arial"/>
          <w:color w:val="000000"/>
        </w:rPr>
        <w:t>Izjavljamo, da bomo ob morebitni zamenjavi podizvajalca ali uvedbi novega podizvajalca, ki ni priglašen v ponudbeni/prijavni dokumentaciji, predhodno pridobili pisno soglasje naročnika. Seznanjeni smo z dejstvom, da ima naročnik, če ponudnik ne bo priglasil vseh podizvajalcev, iz tega razloga pravico krivdno odpovedati sklenjeno pogodbo, če naknadno ugotovi, da ponudnik nastopa s podizvajalci ali s podizvajalci, ki jih ponudnik ni priglasil.</w:t>
      </w:r>
    </w:p>
    <w:p w14:paraId="0AB7064E" w14:textId="77777777" w:rsidR="00F73DC1" w:rsidRDefault="00F73DC1" w:rsidP="00D336AB">
      <w:pPr>
        <w:spacing w:after="0" w:line="288" w:lineRule="auto"/>
        <w:jc w:val="both"/>
        <w:rPr>
          <w:rFonts w:ascii="Arial" w:hAnsi="Arial" w:cs="Arial"/>
          <w:color w:val="000000"/>
        </w:rPr>
      </w:pPr>
    </w:p>
    <w:p w14:paraId="4F0D4985" w14:textId="2A79859A" w:rsidR="0009531A" w:rsidRPr="00F73DC1" w:rsidRDefault="0009531A" w:rsidP="00D336AB">
      <w:pPr>
        <w:spacing w:after="0" w:line="288" w:lineRule="auto"/>
        <w:jc w:val="both"/>
        <w:rPr>
          <w:rFonts w:ascii="Arial" w:hAnsi="Arial" w:cs="Arial"/>
        </w:rPr>
      </w:pPr>
      <w:r w:rsidRPr="00F73DC1">
        <w:rPr>
          <w:rFonts w:ascii="Arial" w:hAnsi="Arial" w:cs="Arial"/>
          <w:color w:val="000000"/>
        </w:rPr>
        <w:t>Priloga: -</w:t>
      </w:r>
      <w:r w:rsidR="00F73DC1">
        <w:rPr>
          <w:rFonts w:ascii="Arial" w:hAnsi="Arial" w:cs="Arial"/>
          <w:color w:val="000000"/>
        </w:rPr>
        <w:t xml:space="preserve"> </w:t>
      </w:r>
      <w:r w:rsidRPr="00F73DC1">
        <w:rPr>
          <w:rFonts w:ascii="Arial" w:hAnsi="Arial" w:cs="Arial"/>
          <w:color w:val="000000"/>
        </w:rPr>
        <w:t xml:space="preserve"> priložen izpolnjen ESPD obrazec za vsakega podizvajalca (79. člen ZJN-3)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09531A" w:rsidRPr="00F73DC1" w14:paraId="213F41BC" w14:textId="77777777" w:rsidTr="007517AB">
        <w:tc>
          <w:tcPr>
            <w:tcW w:w="4080" w:type="dxa"/>
            <w:tcMar>
              <w:top w:w="135" w:type="dxa"/>
              <w:bottom w:w="135" w:type="dxa"/>
            </w:tcMar>
            <w:vAlign w:val="center"/>
          </w:tcPr>
          <w:p w14:paraId="2BFAA3FE" w14:textId="77777777" w:rsidR="00D336AB" w:rsidRPr="00F73DC1" w:rsidRDefault="00D336AB" w:rsidP="00D336AB">
            <w:pPr>
              <w:spacing w:line="288" w:lineRule="auto"/>
              <w:rPr>
                <w:rFonts w:ascii="Arial" w:hAnsi="Arial" w:cs="Arial"/>
                <w:color w:val="000000"/>
                <w:position w:val="-2"/>
              </w:rPr>
            </w:pPr>
          </w:p>
          <w:p w14:paraId="38CC59F6" w14:textId="77777777" w:rsidR="00D336AB" w:rsidRPr="00F73DC1" w:rsidRDefault="00D336AB" w:rsidP="00D336AB">
            <w:pPr>
              <w:spacing w:line="288" w:lineRule="auto"/>
              <w:rPr>
                <w:rFonts w:ascii="Arial" w:hAnsi="Arial" w:cs="Arial"/>
                <w:color w:val="000000"/>
                <w:position w:val="-2"/>
              </w:rPr>
            </w:pPr>
          </w:p>
          <w:p w14:paraId="4BCA48BC" w14:textId="4972163F" w:rsidR="0009531A" w:rsidRPr="00F73DC1" w:rsidRDefault="0009531A" w:rsidP="00D336AB">
            <w:pPr>
              <w:spacing w:line="288" w:lineRule="auto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Kraj in datum:</w:t>
            </w:r>
          </w:p>
        </w:tc>
        <w:tc>
          <w:tcPr>
            <w:tcW w:w="0" w:type="auto"/>
            <w:tcMar>
              <w:top w:w="135" w:type="dxa"/>
              <w:bottom w:w="135" w:type="dxa"/>
            </w:tcMar>
            <w:vAlign w:val="center"/>
          </w:tcPr>
          <w:p w14:paraId="38A1E642" w14:textId="77777777" w:rsidR="00A54018" w:rsidRDefault="00A54018" w:rsidP="00D336AB">
            <w:pPr>
              <w:spacing w:line="288" w:lineRule="auto"/>
              <w:rPr>
                <w:rFonts w:ascii="Arial" w:hAnsi="Arial" w:cs="Arial"/>
                <w:color w:val="000000"/>
                <w:position w:val="-2"/>
              </w:rPr>
            </w:pPr>
          </w:p>
          <w:p w14:paraId="2B551203" w14:textId="0B32D855" w:rsidR="00A54018" w:rsidRDefault="00A54018" w:rsidP="00D336AB">
            <w:pPr>
              <w:spacing w:line="288" w:lineRule="auto"/>
              <w:rPr>
                <w:rFonts w:ascii="Arial" w:hAnsi="Arial" w:cs="Arial"/>
                <w:color w:val="000000"/>
                <w:position w:val="-2"/>
              </w:rPr>
            </w:pPr>
            <w:r>
              <w:rPr>
                <w:rFonts w:ascii="Arial" w:hAnsi="Arial" w:cs="Arial"/>
                <w:color w:val="000000"/>
                <w:position w:val="-2"/>
              </w:rPr>
              <w:t>Firma:</w:t>
            </w:r>
          </w:p>
          <w:p w14:paraId="7430B23E" w14:textId="77777777" w:rsidR="00A54018" w:rsidRDefault="00A54018" w:rsidP="00D336AB">
            <w:pPr>
              <w:spacing w:line="288" w:lineRule="auto"/>
              <w:rPr>
                <w:rFonts w:ascii="Arial" w:hAnsi="Arial" w:cs="Arial"/>
                <w:color w:val="000000"/>
                <w:position w:val="-2"/>
              </w:rPr>
            </w:pPr>
          </w:p>
          <w:p w14:paraId="2A5530D6" w14:textId="61B9AE00" w:rsidR="0009531A" w:rsidRPr="00F73DC1" w:rsidRDefault="0009531A" w:rsidP="00D336AB">
            <w:pPr>
              <w:spacing w:line="288" w:lineRule="auto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Ime in priimek: _____________________</w:t>
            </w:r>
          </w:p>
        </w:tc>
      </w:tr>
      <w:tr w:rsidR="0009531A" w:rsidRPr="00F73DC1" w14:paraId="0944C80B" w14:textId="77777777" w:rsidTr="007517AB">
        <w:tc>
          <w:tcPr>
            <w:tcW w:w="4080" w:type="dxa"/>
            <w:tcMar>
              <w:top w:w="135" w:type="dxa"/>
              <w:bottom w:w="135" w:type="dxa"/>
            </w:tcMar>
            <w:vAlign w:val="center"/>
          </w:tcPr>
          <w:p w14:paraId="12C9816C" w14:textId="13071F51" w:rsidR="0009531A" w:rsidRPr="00F73DC1" w:rsidRDefault="0009531A" w:rsidP="00D336AB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135" w:type="dxa"/>
              <w:bottom w:w="135" w:type="dxa"/>
            </w:tcMar>
            <w:vAlign w:val="center"/>
          </w:tcPr>
          <w:p w14:paraId="01ED578F" w14:textId="77777777" w:rsidR="0009531A" w:rsidRPr="00F73DC1" w:rsidRDefault="0009531A" w:rsidP="00D336AB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A9A9A9"/>
                <w:position w:val="-2"/>
              </w:rPr>
              <w:t>(žig in podpis)</w:t>
            </w:r>
          </w:p>
        </w:tc>
      </w:tr>
    </w:tbl>
    <w:p w14:paraId="086EF0B2" w14:textId="77777777" w:rsidR="00A42321" w:rsidRDefault="00A42321" w:rsidP="00D336AB">
      <w:pPr>
        <w:spacing w:after="0" w:line="288" w:lineRule="auto"/>
        <w:jc w:val="both"/>
        <w:rPr>
          <w:rFonts w:ascii="Arial" w:hAnsi="Arial" w:cs="Arial"/>
          <w:i/>
          <w:iCs/>
          <w:color w:val="000000"/>
          <w:u w:val="single"/>
        </w:rPr>
      </w:pPr>
    </w:p>
    <w:p w14:paraId="67CABCA9" w14:textId="77777777" w:rsidR="00A42321" w:rsidRDefault="00A42321" w:rsidP="00D336AB">
      <w:pPr>
        <w:spacing w:after="0" w:line="288" w:lineRule="auto"/>
        <w:jc w:val="both"/>
        <w:rPr>
          <w:rFonts w:ascii="Arial" w:hAnsi="Arial" w:cs="Arial"/>
          <w:i/>
          <w:iCs/>
          <w:color w:val="000000"/>
          <w:u w:val="single"/>
        </w:rPr>
      </w:pPr>
    </w:p>
    <w:p w14:paraId="151C9C1F" w14:textId="77777777" w:rsidR="00A42321" w:rsidRDefault="00A42321" w:rsidP="00D336AB">
      <w:pPr>
        <w:spacing w:after="0" w:line="288" w:lineRule="auto"/>
        <w:jc w:val="both"/>
        <w:rPr>
          <w:rFonts w:ascii="Arial" w:hAnsi="Arial" w:cs="Arial"/>
          <w:i/>
          <w:iCs/>
          <w:color w:val="000000"/>
          <w:u w:val="single"/>
        </w:rPr>
      </w:pPr>
    </w:p>
    <w:p w14:paraId="2EBAFF3A" w14:textId="67B4909C" w:rsidR="0009531A" w:rsidRPr="00F73DC1" w:rsidRDefault="0009531A" w:rsidP="00D336AB">
      <w:pPr>
        <w:spacing w:after="0" w:line="288" w:lineRule="auto"/>
        <w:jc w:val="both"/>
        <w:rPr>
          <w:rFonts w:ascii="Arial" w:hAnsi="Arial" w:cs="Arial"/>
        </w:rPr>
      </w:pPr>
      <w:r w:rsidRPr="00F73DC1">
        <w:rPr>
          <w:rFonts w:ascii="Arial" w:hAnsi="Arial" w:cs="Arial"/>
          <w:i/>
          <w:iCs/>
          <w:color w:val="000000"/>
          <w:u w:val="single"/>
        </w:rPr>
        <w:t>Opomba:</w:t>
      </w:r>
      <w:r w:rsidR="00F73DC1">
        <w:rPr>
          <w:rFonts w:ascii="Arial" w:hAnsi="Arial" w:cs="Arial"/>
          <w:i/>
          <w:iCs/>
          <w:color w:val="000000"/>
        </w:rPr>
        <w:t xml:space="preserve"> V</w:t>
      </w:r>
      <w:r w:rsidRPr="00F73DC1">
        <w:rPr>
          <w:rFonts w:ascii="Arial" w:hAnsi="Arial" w:cs="Arial"/>
          <w:i/>
          <w:iCs/>
          <w:color w:val="000000"/>
        </w:rPr>
        <w:t xml:space="preserve"> primeru, da ponudnik nastopa z več podizvajalci, se obrazec ustrezno razmnoži.</w:t>
      </w:r>
    </w:p>
    <w:p w14:paraId="5C6D95CC" w14:textId="77777777" w:rsidR="00BB113E" w:rsidRDefault="00BB113E" w:rsidP="00D336AB">
      <w:pPr>
        <w:spacing w:after="0" w:line="288" w:lineRule="auto"/>
        <w:jc w:val="right"/>
        <w:rPr>
          <w:rFonts w:ascii="Arial" w:hAnsi="Arial" w:cs="Arial"/>
        </w:rPr>
      </w:pPr>
    </w:p>
    <w:p w14:paraId="1A0DFDFE" w14:textId="125033A4" w:rsidR="0009531A" w:rsidRPr="00F73DC1" w:rsidRDefault="0009531A" w:rsidP="00D336AB">
      <w:pPr>
        <w:spacing w:after="0" w:line="288" w:lineRule="auto"/>
        <w:jc w:val="right"/>
        <w:rPr>
          <w:rFonts w:ascii="Arial" w:hAnsi="Arial" w:cs="Arial"/>
        </w:rPr>
      </w:pPr>
      <w:r w:rsidRPr="00F73DC1">
        <w:rPr>
          <w:rFonts w:ascii="Arial" w:hAnsi="Arial" w:cs="Arial"/>
        </w:rPr>
        <w:lastRenderedPageBreak/>
        <w:t xml:space="preserve">Obrazec št: </w:t>
      </w:r>
      <w:r w:rsidR="00416356">
        <w:rPr>
          <w:rFonts w:ascii="Arial" w:hAnsi="Arial" w:cs="Arial"/>
        </w:rPr>
        <w:t>5</w:t>
      </w:r>
    </w:p>
    <w:p w14:paraId="03B956EF" w14:textId="7848B170" w:rsidR="0009531A" w:rsidRPr="00F73DC1" w:rsidRDefault="0009531A" w:rsidP="00D336AB">
      <w:pPr>
        <w:spacing w:after="0" w:line="288" w:lineRule="auto"/>
        <w:jc w:val="right"/>
        <w:rPr>
          <w:rFonts w:ascii="Arial" w:hAnsi="Arial" w:cs="Arial"/>
        </w:rPr>
      </w:pPr>
    </w:p>
    <w:p w14:paraId="17CC12BF" w14:textId="0AF7E303" w:rsidR="0009531A" w:rsidRPr="00F73DC1" w:rsidRDefault="0009531A" w:rsidP="00D336AB">
      <w:pPr>
        <w:spacing w:after="0" w:line="288" w:lineRule="auto"/>
        <w:jc w:val="right"/>
        <w:rPr>
          <w:rFonts w:ascii="Arial" w:hAnsi="Arial" w:cs="Arial"/>
          <w:b/>
          <w:bCs/>
        </w:rPr>
      </w:pPr>
    </w:p>
    <w:p w14:paraId="7D8959ED" w14:textId="77777777" w:rsidR="0009531A" w:rsidRPr="00F73DC1" w:rsidRDefault="0009531A" w:rsidP="00D336AB">
      <w:pPr>
        <w:autoSpaceDE w:val="0"/>
        <w:autoSpaceDN w:val="0"/>
        <w:adjustRightInd w:val="0"/>
        <w:spacing w:after="0" w:line="288" w:lineRule="auto"/>
        <w:jc w:val="center"/>
        <w:rPr>
          <w:rFonts w:ascii="Arial" w:hAnsi="Arial" w:cs="Arial"/>
          <w:b/>
          <w:bCs/>
          <w:color w:val="000000"/>
        </w:rPr>
      </w:pPr>
      <w:r w:rsidRPr="00F73DC1">
        <w:rPr>
          <w:rFonts w:ascii="Arial" w:hAnsi="Arial" w:cs="Arial"/>
          <w:b/>
          <w:bCs/>
          <w:color w:val="000000"/>
        </w:rPr>
        <w:t xml:space="preserve">Izjava podizvajalca </w:t>
      </w:r>
    </w:p>
    <w:p w14:paraId="62CC915A" w14:textId="5CF10A6D" w:rsidR="0009531A" w:rsidRPr="00F73DC1" w:rsidRDefault="0009531A" w:rsidP="00D336AB">
      <w:pPr>
        <w:spacing w:after="0" w:line="288" w:lineRule="auto"/>
        <w:jc w:val="center"/>
        <w:rPr>
          <w:rFonts w:ascii="Arial" w:hAnsi="Arial" w:cs="Arial"/>
          <w:b/>
          <w:bCs/>
        </w:rPr>
      </w:pPr>
    </w:p>
    <w:p w14:paraId="76FD27ED" w14:textId="6538C123" w:rsidR="0009531A" w:rsidRPr="00A54018" w:rsidRDefault="0009531A" w:rsidP="00A54018">
      <w:pPr>
        <w:spacing w:after="0" w:line="312" w:lineRule="auto"/>
        <w:rPr>
          <w:rFonts w:ascii="Arial" w:hAnsi="Arial" w:cs="Arial"/>
          <w:bCs/>
          <w:i/>
          <w:iCs/>
        </w:rPr>
      </w:pPr>
      <w:r w:rsidRPr="00F73DC1">
        <w:t xml:space="preserve">V zvezi z javnim naročilom </w:t>
      </w:r>
      <w:r w:rsidR="00A54018" w:rsidRPr="002B107A">
        <w:rPr>
          <w:rFonts w:ascii="Arial" w:hAnsi="Arial" w:cs="Arial"/>
          <w:b/>
          <w:bCs/>
        </w:rPr>
        <w:t>Dobava električne energije za čas šestih mesecev z uporabo dinamične cene</w:t>
      </w:r>
      <w:r w:rsidRPr="00F73DC1">
        <w:t>,</w:t>
      </w:r>
      <w:r w:rsidR="00F73DC1" w:rsidRPr="00F73DC1">
        <w:t xml:space="preserve"> </w:t>
      </w:r>
      <w:r w:rsidRPr="00F73DC1">
        <w:t>izjavljamo, da bomo v primeru izbire gospodarskega subjekta sodelovali pri izvedbi predmeta javnega naročila z deli v vrednosti _______________ EUR v skladu z razpisnimi pogoji.</w:t>
      </w:r>
    </w:p>
    <w:p w14:paraId="4071AC86" w14:textId="77777777" w:rsidR="00F73DC1" w:rsidRPr="00F73DC1" w:rsidRDefault="00F73DC1" w:rsidP="00F73DC1">
      <w:pPr>
        <w:pStyle w:val="Default"/>
        <w:spacing w:line="288" w:lineRule="auto"/>
        <w:jc w:val="both"/>
        <w:rPr>
          <w:sz w:val="22"/>
          <w:szCs w:val="22"/>
        </w:rPr>
      </w:pPr>
    </w:p>
    <w:p w14:paraId="68F1B67E" w14:textId="77777777" w:rsidR="0009531A" w:rsidRPr="00F73DC1" w:rsidRDefault="0009531A" w:rsidP="00D336AB">
      <w:pPr>
        <w:spacing w:after="0" w:line="288" w:lineRule="auto"/>
        <w:jc w:val="both"/>
        <w:rPr>
          <w:rFonts w:ascii="Arial" w:hAnsi="Arial" w:cs="Arial"/>
        </w:rPr>
      </w:pPr>
      <w:r w:rsidRPr="00F73DC1">
        <w:rPr>
          <w:rFonts w:ascii="Arial" w:hAnsi="Arial" w:cs="Arial"/>
          <w:color w:val="000000"/>
        </w:rPr>
        <w:t>Izjavljamo (ustrezno označi):</w:t>
      </w:r>
    </w:p>
    <w:p w14:paraId="0BD39A67" w14:textId="77777777" w:rsidR="00A42321" w:rsidRDefault="00A42321" w:rsidP="00D336AB">
      <w:pPr>
        <w:spacing w:after="0" w:line="288" w:lineRule="auto"/>
        <w:jc w:val="both"/>
        <w:rPr>
          <w:rFonts w:ascii="Arial" w:hAnsi="Arial" w:cs="Arial"/>
          <w:color w:val="000000"/>
        </w:rPr>
      </w:pPr>
    </w:p>
    <w:p w14:paraId="1BF2E24F" w14:textId="2588CAAA" w:rsidR="0009531A" w:rsidRDefault="0009531A" w:rsidP="00D336AB">
      <w:pPr>
        <w:spacing w:after="0" w:line="288" w:lineRule="auto"/>
        <w:jc w:val="both"/>
        <w:rPr>
          <w:rFonts w:ascii="Arial" w:hAnsi="Arial" w:cs="Arial"/>
          <w:color w:val="000000"/>
        </w:rPr>
      </w:pPr>
      <w:r w:rsidRPr="00F73DC1">
        <w:rPr>
          <w:rFonts w:ascii="Arial" w:hAnsi="Arial" w:cs="Arial"/>
          <w:color w:val="000000"/>
        </w:rPr>
        <w:t>[   ] DA zahtevamo izvedbo neposrednih plačil, in zato podajamo soglasje, da sme naročnik namesto glavnega izvajalca poravnati obveznosti glavnega izvajalca, ki nastanejo pri izvajanju javnega naročila do nas kot podizvajalca.</w:t>
      </w:r>
    </w:p>
    <w:p w14:paraId="365993D3" w14:textId="77777777" w:rsidR="00A42321" w:rsidRPr="00F73DC1" w:rsidRDefault="00A42321" w:rsidP="00D336AB">
      <w:pPr>
        <w:spacing w:after="0" w:line="288" w:lineRule="auto"/>
        <w:jc w:val="both"/>
        <w:rPr>
          <w:rFonts w:ascii="Arial" w:hAnsi="Arial" w:cs="Arial"/>
        </w:rPr>
      </w:pPr>
    </w:p>
    <w:p w14:paraId="4FE09EB4" w14:textId="77777777" w:rsidR="0009531A" w:rsidRPr="00F73DC1" w:rsidRDefault="0009531A" w:rsidP="00D336AB">
      <w:pPr>
        <w:spacing w:after="0" w:line="288" w:lineRule="auto"/>
        <w:jc w:val="both"/>
        <w:rPr>
          <w:rFonts w:ascii="Arial" w:hAnsi="Arial" w:cs="Arial"/>
        </w:rPr>
      </w:pPr>
      <w:r w:rsidRPr="00F73DC1">
        <w:rPr>
          <w:rFonts w:ascii="Arial" w:hAnsi="Arial" w:cs="Arial"/>
          <w:color w:val="000000"/>
        </w:rPr>
        <w:t>[   ] NE zahtevamo izvedbe neposrednih plačil.</w:t>
      </w:r>
    </w:p>
    <w:p w14:paraId="77354D75" w14:textId="77777777" w:rsidR="0009531A" w:rsidRPr="00F73DC1" w:rsidRDefault="0009531A" w:rsidP="00D336AB">
      <w:pPr>
        <w:spacing w:after="0" w:line="288" w:lineRule="auto"/>
        <w:jc w:val="both"/>
        <w:rPr>
          <w:rFonts w:ascii="Arial" w:hAnsi="Arial" w:cs="Arial"/>
        </w:rPr>
      </w:pPr>
      <w:r w:rsidRPr="00F73DC1">
        <w:rPr>
          <w:rFonts w:ascii="Arial" w:hAnsi="Arial" w:cs="Arial"/>
          <w:color w:val="000000"/>
        </w:rPr>
        <w:t> </w:t>
      </w:r>
    </w:p>
    <w:p w14:paraId="52E97B30" w14:textId="59D6586E" w:rsidR="0009531A" w:rsidRPr="00F73DC1" w:rsidRDefault="0009531A" w:rsidP="00D336AB">
      <w:pPr>
        <w:spacing w:after="0" w:line="288" w:lineRule="auto"/>
        <w:jc w:val="both"/>
        <w:rPr>
          <w:rFonts w:ascii="Arial" w:hAnsi="Arial" w:cs="Arial"/>
        </w:rPr>
      </w:pPr>
      <w:r w:rsidRPr="00F73DC1">
        <w:rPr>
          <w:rFonts w:ascii="Arial" w:hAnsi="Arial" w:cs="Arial"/>
          <w:color w:val="000000"/>
        </w:rPr>
        <w:t> </w:t>
      </w:r>
      <w:r w:rsidR="00A54018">
        <w:rPr>
          <w:rFonts w:ascii="Arial" w:hAnsi="Arial" w:cs="Arial"/>
          <w:color w:val="000000"/>
        </w:rPr>
        <w:tab/>
      </w:r>
      <w:r w:rsidR="00A54018">
        <w:rPr>
          <w:rFonts w:ascii="Arial" w:hAnsi="Arial" w:cs="Arial"/>
          <w:color w:val="000000"/>
        </w:rPr>
        <w:tab/>
      </w:r>
      <w:r w:rsidR="00A54018">
        <w:rPr>
          <w:rFonts w:ascii="Arial" w:hAnsi="Arial" w:cs="Arial"/>
          <w:color w:val="000000"/>
        </w:rPr>
        <w:tab/>
      </w:r>
      <w:r w:rsidR="00A54018">
        <w:rPr>
          <w:rFonts w:ascii="Arial" w:hAnsi="Arial" w:cs="Arial"/>
          <w:color w:val="000000"/>
        </w:rPr>
        <w:tab/>
      </w:r>
      <w:r w:rsidR="00A54018">
        <w:rPr>
          <w:rFonts w:ascii="Arial" w:hAnsi="Arial" w:cs="Arial"/>
          <w:color w:val="000000"/>
        </w:rPr>
        <w:tab/>
      </w:r>
      <w:r w:rsidR="00A54018">
        <w:rPr>
          <w:rFonts w:ascii="Arial" w:hAnsi="Arial" w:cs="Arial"/>
          <w:color w:val="000000"/>
        </w:rPr>
        <w:tab/>
      </w:r>
    </w:p>
    <w:tbl>
      <w:tblPr>
        <w:tblStyle w:val="NormalTablePHPDOCX"/>
        <w:tblW w:w="8962" w:type="dxa"/>
        <w:tblInd w:w="108" w:type="dxa"/>
        <w:tblLook w:val="04A0" w:firstRow="1" w:lastRow="0" w:firstColumn="1" w:lastColumn="0" w:noHBand="0" w:noVBand="1"/>
      </w:tblPr>
      <w:tblGrid>
        <w:gridCol w:w="4080"/>
        <w:gridCol w:w="241"/>
        <w:gridCol w:w="4641"/>
      </w:tblGrid>
      <w:tr w:rsidR="00A54018" w:rsidRPr="00F73DC1" w14:paraId="2751EA7F" w14:textId="77777777" w:rsidTr="00A54018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227B9AD" w14:textId="77777777" w:rsidR="00A54018" w:rsidRPr="00F73DC1" w:rsidRDefault="00A54018" w:rsidP="00D336AB">
            <w:pPr>
              <w:spacing w:line="288" w:lineRule="auto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Kraj in datum:</w:t>
            </w:r>
          </w:p>
        </w:tc>
        <w:tc>
          <w:tcPr>
            <w:tcW w:w="0" w:type="auto"/>
          </w:tcPr>
          <w:p w14:paraId="53CAE94A" w14:textId="77777777" w:rsidR="00A54018" w:rsidRPr="00F73DC1" w:rsidRDefault="00A54018" w:rsidP="00D336AB">
            <w:pPr>
              <w:spacing w:line="288" w:lineRule="auto"/>
              <w:rPr>
                <w:rFonts w:ascii="Arial" w:hAnsi="Arial" w:cs="Arial"/>
                <w:color w:val="000000"/>
                <w:position w:val="-2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0BCF73F" w14:textId="4801F726" w:rsidR="00A54018" w:rsidRDefault="00A54018" w:rsidP="00D336AB">
            <w:pPr>
              <w:spacing w:line="288" w:lineRule="auto"/>
              <w:rPr>
                <w:rFonts w:ascii="Arial" w:hAnsi="Arial" w:cs="Arial"/>
                <w:color w:val="000000"/>
                <w:position w:val="-2"/>
              </w:rPr>
            </w:pPr>
            <w:r>
              <w:rPr>
                <w:rFonts w:ascii="Arial" w:hAnsi="Arial" w:cs="Arial"/>
                <w:color w:val="000000"/>
                <w:position w:val="-2"/>
              </w:rPr>
              <w:t>Firma:</w:t>
            </w:r>
          </w:p>
          <w:p w14:paraId="76618582" w14:textId="77777777" w:rsidR="00A54018" w:rsidRDefault="00A54018" w:rsidP="00D336AB">
            <w:pPr>
              <w:spacing w:line="288" w:lineRule="auto"/>
              <w:rPr>
                <w:rFonts w:ascii="Arial" w:hAnsi="Arial" w:cs="Arial"/>
                <w:color w:val="000000"/>
                <w:position w:val="-2"/>
              </w:rPr>
            </w:pPr>
          </w:p>
          <w:p w14:paraId="290B0880" w14:textId="0F0B54B2" w:rsidR="00A54018" w:rsidRPr="00F73DC1" w:rsidRDefault="00A54018" w:rsidP="00D336AB">
            <w:pPr>
              <w:spacing w:line="288" w:lineRule="auto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Ime in priimek: _____________________</w:t>
            </w:r>
          </w:p>
        </w:tc>
      </w:tr>
      <w:tr w:rsidR="00A54018" w:rsidRPr="00F73DC1" w14:paraId="0B4AE7F2" w14:textId="77777777" w:rsidTr="00A54018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C9DD55E" w14:textId="77777777" w:rsidR="00A54018" w:rsidRPr="00F73DC1" w:rsidRDefault="00A54018" w:rsidP="00D336AB">
            <w:pPr>
              <w:spacing w:line="288" w:lineRule="auto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000000"/>
                <w:position w:val="-2"/>
              </w:rPr>
              <w:t> </w:t>
            </w:r>
          </w:p>
        </w:tc>
        <w:tc>
          <w:tcPr>
            <w:tcW w:w="0" w:type="auto"/>
          </w:tcPr>
          <w:p w14:paraId="7262EE43" w14:textId="77777777" w:rsidR="00A54018" w:rsidRPr="00F73DC1" w:rsidRDefault="00A54018" w:rsidP="00D336AB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E0F38B7" w14:textId="2A64A6E2" w:rsidR="00A54018" w:rsidRPr="00F73DC1" w:rsidRDefault="00A54018" w:rsidP="00D336AB">
            <w:pPr>
              <w:spacing w:line="288" w:lineRule="auto"/>
              <w:rPr>
                <w:rFonts w:ascii="Arial" w:hAnsi="Arial" w:cs="Arial"/>
              </w:rPr>
            </w:pPr>
          </w:p>
          <w:p w14:paraId="48FF757C" w14:textId="77777777" w:rsidR="00A54018" w:rsidRPr="00F73DC1" w:rsidRDefault="00A54018" w:rsidP="00D336AB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F73DC1">
              <w:rPr>
                <w:rFonts w:ascii="Arial" w:hAnsi="Arial" w:cs="Arial"/>
                <w:color w:val="A9A9A9"/>
                <w:position w:val="-2"/>
              </w:rPr>
              <w:t>(žig in podpis)</w:t>
            </w:r>
          </w:p>
        </w:tc>
      </w:tr>
    </w:tbl>
    <w:p w14:paraId="53B0F6D8" w14:textId="4602456E" w:rsidR="0009531A" w:rsidRPr="00F73DC1" w:rsidRDefault="0009531A" w:rsidP="00D336AB">
      <w:pPr>
        <w:spacing w:after="0" w:line="288" w:lineRule="auto"/>
        <w:jc w:val="both"/>
        <w:rPr>
          <w:rFonts w:ascii="Arial" w:hAnsi="Arial" w:cs="Arial"/>
        </w:rPr>
      </w:pPr>
    </w:p>
    <w:p w14:paraId="46FAA4B2" w14:textId="7F60F775" w:rsidR="0009531A" w:rsidRPr="00F73DC1" w:rsidRDefault="0009531A" w:rsidP="00D336AB">
      <w:pPr>
        <w:spacing w:after="0" w:line="288" w:lineRule="auto"/>
        <w:jc w:val="both"/>
        <w:rPr>
          <w:rFonts w:ascii="Arial" w:hAnsi="Arial" w:cs="Arial"/>
        </w:rPr>
      </w:pPr>
    </w:p>
    <w:p w14:paraId="188D0D8B" w14:textId="059E16E0" w:rsidR="0009531A" w:rsidRDefault="0009531A" w:rsidP="00D336AB">
      <w:pPr>
        <w:spacing w:after="0" w:line="288" w:lineRule="auto"/>
        <w:jc w:val="both"/>
        <w:rPr>
          <w:rFonts w:ascii="Arial" w:hAnsi="Arial" w:cs="Arial"/>
          <w:color w:val="000000"/>
        </w:rPr>
      </w:pPr>
      <w:r w:rsidRPr="00F73DC1">
        <w:rPr>
          <w:rFonts w:ascii="Arial" w:hAnsi="Arial" w:cs="Arial"/>
          <w:color w:val="000000"/>
        </w:rPr>
        <w:t> </w:t>
      </w:r>
    </w:p>
    <w:p w14:paraId="1CE0390A" w14:textId="60F8E7CF" w:rsidR="00A42321" w:rsidRDefault="00A42321" w:rsidP="00D336AB">
      <w:pPr>
        <w:spacing w:after="0" w:line="288" w:lineRule="auto"/>
        <w:jc w:val="both"/>
        <w:rPr>
          <w:rFonts w:ascii="Arial" w:hAnsi="Arial" w:cs="Arial"/>
          <w:color w:val="000000"/>
        </w:rPr>
      </w:pPr>
    </w:p>
    <w:p w14:paraId="47E1CC5C" w14:textId="77777777" w:rsidR="00A42321" w:rsidRPr="00F73DC1" w:rsidRDefault="00A42321" w:rsidP="00D336AB">
      <w:pPr>
        <w:spacing w:after="0" w:line="288" w:lineRule="auto"/>
        <w:jc w:val="both"/>
        <w:rPr>
          <w:rFonts w:ascii="Arial" w:hAnsi="Arial" w:cs="Arial"/>
        </w:rPr>
      </w:pPr>
    </w:p>
    <w:p w14:paraId="6EFC9A36" w14:textId="77777777" w:rsidR="00A42321" w:rsidRDefault="00A42321" w:rsidP="00D336AB">
      <w:pPr>
        <w:spacing w:after="0" w:line="288" w:lineRule="auto"/>
        <w:jc w:val="both"/>
        <w:rPr>
          <w:rFonts w:ascii="Arial" w:hAnsi="Arial" w:cs="Arial"/>
          <w:i/>
          <w:iCs/>
          <w:color w:val="000000"/>
          <w:u w:val="single"/>
        </w:rPr>
      </w:pPr>
    </w:p>
    <w:p w14:paraId="19976270" w14:textId="77777777" w:rsidR="00A42321" w:rsidRDefault="00A42321" w:rsidP="00D336AB">
      <w:pPr>
        <w:spacing w:after="0" w:line="288" w:lineRule="auto"/>
        <w:jc w:val="both"/>
        <w:rPr>
          <w:rFonts w:ascii="Arial" w:hAnsi="Arial" w:cs="Arial"/>
          <w:i/>
          <w:iCs/>
          <w:color w:val="000000"/>
          <w:u w:val="single"/>
        </w:rPr>
      </w:pPr>
    </w:p>
    <w:p w14:paraId="500AC80C" w14:textId="77777777" w:rsidR="00A42321" w:rsidRDefault="00A42321" w:rsidP="00D336AB">
      <w:pPr>
        <w:spacing w:after="0" w:line="288" w:lineRule="auto"/>
        <w:jc w:val="both"/>
        <w:rPr>
          <w:rFonts w:ascii="Arial" w:hAnsi="Arial" w:cs="Arial"/>
          <w:i/>
          <w:iCs/>
          <w:color w:val="000000"/>
          <w:u w:val="single"/>
        </w:rPr>
      </w:pPr>
    </w:p>
    <w:p w14:paraId="23EA3807" w14:textId="77777777" w:rsidR="00A42321" w:rsidRDefault="00A42321" w:rsidP="00D336AB">
      <w:pPr>
        <w:spacing w:after="0" w:line="288" w:lineRule="auto"/>
        <w:jc w:val="both"/>
        <w:rPr>
          <w:rFonts w:ascii="Arial" w:hAnsi="Arial" w:cs="Arial"/>
          <w:i/>
          <w:iCs/>
          <w:color w:val="000000"/>
          <w:u w:val="single"/>
        </w:rPr>
      </w:pPr>
    </w:p>
    <w:p w14:paraId="611D7A3A" w14:textId="77777777" w:rsidR="00A42321" w:rsidRDefault="00A42321" w:rsidP="00D336AB">
      <w:pPr>
        <w:spacing w:after="0" w:line="288" w:lineRule="auto"/>
        <w:jc w:val="both"/>
        <w:rPr>
          <w:rFonts w:ascii="Arial" w:hAnsi="Arial" w:cs="Arial"/>
          <w:i/>
          <w:iCs/>
          <w:color w:val="000000"/>
          <w:u w:val="single"/>
        </w:rPr>
      </w:pPr>
    </w:p>
    <w:p w14:paraId="2F8193A0" w14:textId="77777777" w:rsidR="00A42321" w:rsidRDefault="00A42321" w:rsidP="00D336AB">
      <w:pPr>
        <w:spacing w:after="0" w:line="288" w:lineRule="auto"/>
        <w:jc w:val="both"/>
        <w:rPr>
          <w:rFonts w:ascii="Arial" w:hAnsi="Arial" w:cs="Arial"/>
          <w:i/>
          <w:iCs/>
          <w:color w:val="000000"/>
          <w:u w:val="single"/>
        </w:rPr>
      </w:pPr>
    </w:p>
    <w:p w14:paraId="0ED90A14" w14:textId="28623B0C" w:rsidR="0009531A" w:rsidRPr="00F73DC1" w:rsidRDefault="0009531A" w:rsidP="00D336AB">
      <w:pPr>
        <w:spacing w:after="0" w:line="288" w:lineRule="auto"/>
        <w:jc w:val="both"/>
        <w:rPr>
          <w:rFonts w:ascii="Arial" w:hAnsi="Arial" w:cs="Arial"/>
        </w:rPr>
      </w:pPr>
      <w:r w:rsidRPr="00F73DC1">
        <w:rPr>
          <w:rFonts w:ascii="Arial" w:hAnsi="Arial" w:cs="Arial"/>
          <w:i/>
          <w:iCs/>
          <w:color w:val="000000"/>
          <w:u w:val="single"/>
        </w:rPr>
        <w:t>Opomba</w:t>
      </w:r>
      <w:r w:rsidR="00F73DC1">
        <w:rPr>
          <w:rFonts w:ascii="Arial" w:hAnsi="Arial" w:cs="Arial"/>
          <w:i/>
          <w:iCs/>
          <w:color w:val="000000"/>
          <w:u w:val="single"/>
        </w:rPr>
        <w:t>:</w:t>
      </w:r>
      <w:r w:rsidR="00F73DC1">
        <w:rPr>
          <w:rFonts w:ascii="Arial" w:hAnsi="Arial" w:cs="Arial"/>
          <w:i/>
          <w:iCs/>
          <w:color w:val="000000"/>
        </w:rPr>
        <w:t xml:space="preserve"> V</w:t>
      </w:r>
      <w:r w:rsidRPr="00F73DC1">
        <w:rPr>
          <w:rFonts w:ascii="Arial" w:hAnsi="Arial" w:cs="Arial"/>
          <w:i/>
          <w:iCs/>
          <w:color w:val="000000"/>
        </w:rPr>
        <w:t xml:space="preserve"> primeru večjega števila podizvajalcev se obrazec </w:t>
      </w:r>
      <w:r w:rsidR="0084062B" w:rsidRPr="00F73DC1">
        <w:rPr>
          <w:rFonts w:ascii="Arial" w:hAnsi="Arial" w:cs="Arial"/>
          <w:i/>
          <w:iCs/>
          <w:color w:val="000000"/>
        </w:rPr>
        <w:t>ustrezno razmnoži</w:t>
      </w:r>
      <w:r w:rsidRPr="00F73DC1">
        <w:rPr>
          <w:rFonts w:ascii="Arial" w:hAnsi="Arial" w:cs="Arial"/>
          <w:i/>
          <w:iCs/>
          <w:color w:val="000000"/>
        </w:rPr>
        <w:t>.</w:t>
      </w:r>
    </w:p>
    <w:p w14:paraId="2629E48C" w14:textId="77777777" w:rsidR="0009531A" w:rsidRPr="00F73DC1" w:rsidRDefault="0009531A" w:rsidP="00D336AB">
      <w:pPr>
        <w:spacing w:after="0" w:line="288" w:lineRule="auto"/>
        <w:jc w:val="right"/>
        <w:rPr>
          <w:rFonts w:ascii="Arial" w:hAnsi="Arial" w:cs="Arial"/>
        </w:rPr>
      </w:pPr>
    </w:p>
    <w:sectPr w:rsidR="0009531A" w:rsidRPr="00F73DC1" w:rsidSect="00D931B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F7721" w14:textId="77777777" w:rsidR="003249ED" w:rsidRDefault="003249ED" w:rsidP="006975C6">
      <w:pPr>
        <w:spacing w:after="0" w:line="240" w:lineRule="auto"/>
      </w:pPr>
      <w:r>
        <w:separator/>
      </w:r>
    </w:p>
  </w:endnote>
  <w:endnote w:type="continuationSeparator" w:id="0">
    <w:p w14:paraId="4EA78DDA" w14:textId="77777777" w:rsidR="003249ED" w:rsidRDefault="003249ED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63724" w14:textId="77777777" w:rsidR="003E57B0" w:rsidRDefault="003E57B0" w:rsidP="00C11785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BFD20" w14:textId="77777777" w:rsidR="003249ED" w:rsidRDefault="003249ED" w:rsidP="006975C6">
      <w:pPr>
        <w:spacing w:after="0" w:line="240" w:lineRule="auto"/>
      </w:pPr>
      <w:r>
        <w:separator/>
      </w:r>
    </w:p>
  </w:footnote>
  <w:footnote w:type="continuationSeparator" w:id="0">
    <w:p w14:paraId="4BAF9724" w14:textId="77777777" w:rsidR="003249ED" w:rsidRDefault="003249ED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23CD" w14:textId="4000FA26" w:rsidR="003E57B0" w:rsidRDefault="003E57B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4B76" w14:textId="00896344" w:rsidR="003E57B0" w:rsidRDefault="003E57B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C4E13" w14:textId="661B4A5F" w:rsidR="003E57B0" w:rsidRDefault="003E57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686"/>
    <w:multiLevelType w:val="hybridMultilevel"/>
    <w:tmpl w:val="8D06BE4E"/>
    <w:lvl w:ilvl="0" w:tplc="410265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99E0D64">
      <w:start w:val="1"/>
      <w:numFmt w:val="decimal"/>
      <w:lvlText w:val="%2."/>
      <w:lvlJc w:val="left"/>
      <w:pPr>
        <w:ind w:left="1440" w:hanging="360"/>
      </w:pPr>
    </w:lvl>
    <w:lvl w:ilvl="2" w:tplc="053C3446">
      <w:start w:val="1"/>
      <w:numFmt w:val="decimal"/>
      <w:lvlText w:val="%3."/>
      <w:lvlJc w:val="left"/>
      <w:pPr>
        <w:ind w:left="2160" w:hanging="360"/>
      </w:pPr>
    </w:lvl>
    <w:lvl w:ilvl="3" w:tplc="B1324C0E">
      <w:start w:val="1"/>
      <w:numFmt w:val="decimal"/>
      <w:lvlText w:val="%4."/>
      <w:lvlJc w:val="left"/>
      <w:pPr>
        <w:ind w:left="2880" w:hanging="360"/>
      </w:pPr>
    </w:lvl>
    <w:lvl w:ilvl="4" w:tplc="1B304FD8">
      <w:start w:val="1"/>
      <w:numFmt w:val="decimal"/>
      <w:lvlText w:val="%5."/>
      <w:lvlJc w:val="left"/>
      <w:pPr>
        <w:ind w:left="3600" w:hanging="360"/>
      </w:pPr>
    </w:lvl>
    <w:lvl w:ilvl="5" w:tplc="8CDEA7B0">
      <w:start w:val="1"/>
      <w:numFmt w:val="decimal"/>
      <w:lvlText w:val="%6."/>
      <w:lvlJc w:val="left"/>
      <w:pPr>
        <w:ind w:left="4320" w:hanging="360"/>
      </w:pPr>
    </w:lvl>
    <w:lvl w:ilvl="6" w:tplc="A7BA1FE6">
      <w:start w:val="1"/>
      <w:numFmt w:val="decimal"/>
      <w:lvlText w:val="%7."/>
      <w:lvlJc w:val="left"/>
      <w:pPr>
        <w:ind w:left="5040" w:hanging="360"/>
      </w:pPr>
    </w:lvl>
    <w:lvl w:ilvl="7" w:tplc="32E03B9A">
      <w:start w:val="1"/>
      <w:numFmt w:val="decimal"/>
      <w:lvlText w:val="%8."/>
      <w:lvlJc w:val="left"/>
      <w:pPr>
        <w:ind w:left="5760" w:hanging="360"/>
      </w:pPr>
    </w:lvl>
    <w:lvl w:ilvl="8" w:tplc="08609AA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033914"/>
    <w:multiLevelType w:val="hybridMultilevel"/>
    <w:tmpl w:val="8012A10E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3C03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543F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ACAD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3C0AA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A257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7083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B66ED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2A44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D10DF9"/>
    <w:multiLevelType w:val="hybridMultilevel"/>
    <w:tmpl w:val="98BC0D48"/>
    <w:lvl w:ilvl="0" w:tplc="C0B8D09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AD62C76">
      <w:start w:val="1"/>
      <w:numFmt w:val="lowerLetter"/>
      <w:lvlText w:val="%2."/>
      <w:lvlJc w:val="left"/>
      <w:pPr>
        <w:ind w:left="1440" w:hanging="360"/>
      </w:pPr>
    </w:lvl>
    <w:lvl w:ilvl="2" w:tplc="0C2402E6">
      <w:start w:val="1"/>
      <w:numFmt w:val="lowerLetter"/>
      <w:lvlText w:val="%3."/>
      <w:lvlJc w:val="left"/>
      <w:pPr>
        <w:ind w:left="2160" w:hanging="360"/>
      </w:pPr>
    </w:lvl>
    <w:lvl w:ilvl="3" w:tplc="AAB46D20">
      <w:start w:val="1"/>
      <w:numFmt w:val="lowerLetter"/>
      <w:lvlText w:val="%4."/>
      <w:lvlJc w:val="left"/>
      <w:pPr>
        <w:ind w:left="2880" w:hanging="360"/>
      </w:pPr>
    </w:lvl>
    <w:lvl w:ilvl="4" w:tplc="BE624A08">
      <w:start w:val="1"/>
      <w:numFmt w:val="lowerLetter"/>
      <w:lvlText w:val="%5."/>
      <w:lvlJc w:val="left"/>
      <w:pPr>
        <w:ind w:left="3600" w:hanging="360"/>
      </w:pPr>
    </w:lvl>
    <w:lvl w:ilvl="5" w:tplc="883E30F4">
      <w:start w:val="1"/>
      <w:numFmt w:val="lowerLetter"/>
      <w:lvlText w:val="%6."/>
      <w:lvlJc w:val="left"/>
      <w:pPr>
        <w:ind w:left="4320" w:hanging="360"/>
      </w:pPr>
    </w:lvl>
    <w:lvl w:ilvl="6" w:tplc="8DC44292">
      <w:start w:val="1"/>
      <w:numFmt w:val="lowerLetter"/>
      <w:lvlText w:val="%7."/>
      <w:lvlJc w:val="left"/>
      <w:pPr>
        <w:ind w:left="5040" w:hanging="360"/>
      </w:pPr>
    </w:lvl>
    <w:lvl w:ilvl="7" w:tplc="2EB8A9EA">
      <w:start w:val="1"/>
      <w:numFmt w:val="lowerLetter"/>
      <w:lvlText w:val="%8."/>
      <w:lvlJc w:val="left"/>
      <w:pPr>
        <w:ind w:left="5760" w:hanging="360"/>
      </w:pPr>
    </w:lvl>
    <w:lvl w:ilvl="8" w:tplc="FAF657C0">
      <w:start w:val="1"/>
      <w:numFmt w:val="lowerLetter"/>
      <w:lvlText w:val="%9."/>
      <w:lvlJc w:val="left"/>
      <w:pPr>
        <w:ind w:left="6480" w:hanging="360"/>
      </w:pPr>
    </w:lvl>
  </w:abstractNum>
  <w:abstractNum w:abstractNumId="3" w15:restartNumberingAfterBreak="0">
    <w:nsid w:val="04A972B1"/>
    <w:multiLevelType w:val="hybridMultilevel"/>
    <w:tmpl w:val="6E40180A"/>
    <w:lvl w:ilvl="0" w:tplc="7D6C18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1308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F67B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3677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E629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A6B9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0015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390CE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145B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054487"/>
    <w:multiLevelType w:val="hybridMultilevel"/>
    <w:tmpl w:val="55307DA4"/>
    <w:lvl w:ilvl="0" w:tplc="59FA32E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48E5E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5452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EA48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B4E1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B06D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023F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424F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E70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9D314E"/>
    <w:multiLevelType w:val="hybridMultilevel"/>
    <w:tmpl w:val="6396FEAA"/>
    <w:lvl w:ilvl="0" w:tplc="09509CC8">
      <w:start w:val="3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56186"/>
    <w:multiLevelType w:val="hybridMultilevel"/>
    <w:tmpl w:val="4CA6038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24DC9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7E19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D8E21B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8CC9B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6CDD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974D90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08D7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E93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927366"/>
    <w:multiLevelType w:val="hybridMultilevel"/>
    <w:tmpl w:val="A214506A"/>
    <w:lvl w:ilvl="0" w:tplc="4FAE50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63E79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B6B4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70F86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7ED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66C2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F02A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AE9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1C59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134246D"/>
    <w:multiLevelType w:val="hybridMultilevel"/>
    <w:tmpl w:val="339C6906"/>
    <w:lvl w:ilvl="0" w:tplc="88940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12C7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341D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AF8F5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381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8E2F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258FAD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3EF1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AF4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8E35FD"/>
    <w:multiLevelType w:val="hybridMultilevel"/>
    <w:tmpl w:val="C7AEF9B0"/>
    <w:lvl w:ilvl="0" w:tplc="66A657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48D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BC9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A4CA6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F2C9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82B08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15422F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F68FA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0064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1B757EB"/>
    <w:multiLevelType w:val="hybridMultilevel"/>
    <w:tmpl w:val="FA74CB06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DCA6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D27D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2E39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B4EF0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CD8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3925D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E1A5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AE971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2BC5F90"/>
    <w:multiLevelType w:val="hybridMultilevel"/>
    <w:tmpl w:val="A66E38AA"/>
    <w:lvl w:ilvl="0" w:tplc="489A9D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BC481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345C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FA639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4DA08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C8D1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6ED6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83AFC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DE8F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4425957"/>
    <w:multiLevelType w:val="hybridMultilevel"/>
    <w:tmpl w:val="4F24A74E"/>
    <w:lvl w:ilvl="0" w:tplc="FB9ADE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BC251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CA71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DABF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8C002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804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93C07C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7639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A0EA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4E71D9C"/>
    <w:multiLevelType w:val="hybridMultilevel"/>
    <w:tmpl w:val="436E3A1E"/>
    <w:lvl w:ilvl="0" w:tplc="982C66E8">
      <w:start w:val="3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F65CB0"/>
    <w:multiLevelType w:val="hybridMultilevel"/>
    <w:tmpl w:val="222070A2"/>
    <w:lvl w:ilvl="0" w:tplc="7F30C4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F94B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3C24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DEC003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FFA63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5407F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2EFC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A64B3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2AFC0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7D046F3"/>
    <w:multiLevelType w:val="hybridMultilevel"/>
    <w:tmpl w:val="6090C98E"/>
    <w:lvl w:ilvl="0" w:tplc="F4BA1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B46BF8"/>
    <w:multiLevelType w:val="hybridMultilevel"/>
    <w:tmpl w:val="907C798C"/>
    <w:lvl w:ilvl="0" w:tplc="F706442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6F7985"/>
    <w:multiLevelType w:val="hybridMultilevel"/>
    <w:tmpl w:val="76FE90CE"/>
    <w:lvl w:ilvl="0" w:tplc="D402FB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73088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EC3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2309FE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D969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D2E0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6C615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BB290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D0CB1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43015F"/>
    <w:multiLevelType w:val="hybridMultilevel"/>
    <w:tmpl w:val="A6083474"/>
    <w:lvl w:ilvl="0" w:tplc="C3B0D60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C85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A90C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82E3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E22C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C011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B6AEA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08082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9C65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EC688C"/>
    <w:multiLevelType w:val="hybridMultilevel"/>
    <w:tmpl w:val="E0C8E08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F09630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C0A674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947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8374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125E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5C63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FEB53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D0B73B7"/>
    <w:multiLevelType w:val="hybridMultilevel"/>
    <w:tmpl w:val="E608662E"/>
    <w:lvl w:ilvl="0" w:tplc="9286BA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AA7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F27B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56C2E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E2CA2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B254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5C56D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B0DB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CFC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D1F5430"/>
    <w:multiLevelType w:val="hybridMultilevel"/>
    <w:tmpl w:val="1A6C2A90"/>
    <w:lvl w:ilvl="0" w:tplc="3DC639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3C82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AE2C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BA25F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B9840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9EEA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01A1F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4037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645B3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1E0B4AF6"/>
    <w:multiLevelType w:val="hybridMultilevel"/>
    <w:tmpl w:val="2B12A67C"/>
    <w:lvl w:ilvl="0" w:tplc="926CA19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C006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CA82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3CD4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7948F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A887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80331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70410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5081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0DD078E"/>
    <w:multiLevelType w:val="hybridMultilevel"/>
    <w:tmpl w:val="F22E5136"/>
    <w:lvl w:ilvl="0" w:tplc="F706442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68C4AF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ACC0A2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1132F5CC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1648050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18EDDDC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E6DE81E0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764FB4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D363D70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25A0483"/>
    <w:multiLevelType w:val="hybridMultilevel"/>
    <w:tmpl w:val="939C6B06"/>
    <w:lvl w:ilvl="0" w:tplc="63D2C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AC3F9A"/>
    <w:multiLevelType w:val="hybridMultilevel"/>
    <w:tmpl w:val="923EB700"/>
    <w:lvl w:ilvl="0" w:tplc="2D465C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1A5E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FC8E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35C2F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87C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C46D8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62C4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A2E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C64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64E280E"/>
    <w:multiLevelType w:val="hybridMultilevel"/>
    <w:tmpl w:val="148CA4B2"/>
    <w:lvl w:ilvl="0" w:tplc="221003A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77330BA"/>
    <w:multiLevelType w:val="hybridMultilevel"/>
    <w:tmpl w:val="FBD4BF52"/>
    <w:lvl w:ilvl="0" w:tplc="6494FBEC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274E3E20">
      <w:start w:val="1"/>
      <w:numFmt w:val="lowerLetter"/>
      <w:lvlText w:val="%2."/>
      <w:lvlJc w:val="left"/>
      <w:pPr>
        <w:ind w:left="1440" w:hanging="360"/>
      </w:pPr>
    </w:lvl>
    <w:lvl w:ilvl="2" w:tplc="C5B6823A">
      <w:start w:val="1"/>
      <w:numFmt w:val="lowerLetter"/>
      <w:lvlText w:val="%3."/>
      <w:lvlJc w:val="left"/>
      <w:pPr>
        <w:ind w:left="2160" w:hanging="360"/>
      </w:pPr>
    </w:lvl>
    <w:lvl w:ilvl="3" w:tplc="4C0AAB3A">
      <w:start w:val="1"/>
      <w:numFmt w:val="lowerLetter"/>
      <w:lvlText w:val="%4."/>
      <w:lvlJc w:val="left"/>
      <w:pPr>
        <w:ind w:left="2880" w:hanging="360"/>
      </w:pPr>
    </w:lvl>
    <w:lvl w:ilvl="4" w:tplc="74823D3A">
      <w:start w:val="1"/>
      <w:numFmt w:val="lowerLetter"/>
      <w:lvlText w:val="%5."/>
      <w:lvlJc w:val="left"/>
      <w:pPr>
        <w:ind w:left="3600" w:hanging="360"/>
      </w:pPr>
    </w:lvl>
    <w:lvl w:ilvl="5" w:tplc="69D4601E">
      <w:start w:val="1"/>
      <w:numFmt w:val="lowerLetter"/>
      <w:lvlText w:val="%6."/>
      <w:lvlJc w:val="left"/>
      <w:pPr>
        <w:ind w:left="4320" w:hanging="360"/>
      </w:pPr>
    </w:lvl>
    <w:lvl w:ilvl="6" w:tplc="BD562A0C">
      <w:start w:val="1"/>
      <w:numFmt w:val="lowerLetter"/>
      <w:lvlText w:val="%7."/>
      <w:lvlJc w:val="left"/>
      <w:pPr>
        <w:ind w:left="5040" w:hanging="360"/>
      </w:pPr>
    </w:lvl>
    <w:lvl w:ilvl="7" w:tplc="71D0938C">
      <w:start w:val="1"/>
      <w:numFmt w:val="lowerLetter"/>
      <w:lvlText w:val="%8."/>
      <w:lvlJc w:val="left"/>
      <w:pPr>
        <w:ind w:left="5760" w:hanging="360"/>
      </w:pPr>
    </w:lvl>
    <w:lvl w:ilvl="8" w:tplc="D1E604F4">
      <w:start w:val="1"/>
      <w:numFmt w:val="lowerLetter"/>
      <w:lvlText w:val="%9."/>
      <w:lvlJc w:val="left"/>
      <w:pPr>
        <w:ind w:left="6480" w:hanging="360"/>
      </w:pPr>
    </w:lvl>
  </w:abstractNum>
  <w:abstractNum w:abstractNumId="28" w15:restartNumberingAfterBreak="0">
    <w:nsid w:val="2A287492"/>
    <w:multiLevelType w:val="hybridMultilevel"/>
    <w:tmpl w:val="2910A82E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73D05D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9EF6E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BDAB5C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FE020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6476F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C4D16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6EAD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444C8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B631D0E"/>
    <w:multiLevelType w:val="hybridMultilevel"/>
    <w:tmpl w:val="C9487C64"/>
    <w:lvl w:ilvl="0" w:tplc="99E42D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83EF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54B0F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F7A85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287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B806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234E4E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8B826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8BA8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C5751D6"/>
    <w:multiLevelType w:val="hybridMultilevel"/>
    <w:tmpl w:val="88EC41CE"/>
    <w:lvl w:ilvl="0" w:tplc="07A001E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8921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234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212A52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C0D4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A459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11045E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986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4C2E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DAD7664"/>
    <w:multiLevelType w:val="hybridMultilevel"/>
    <w:tmpl w:val="42FAD330"/>
    <w:lvl w:ilvl="0" w:tplc="68ECAF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FC3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2E0DE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1892B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6421E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CE00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836D0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56B6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1C35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F1453C4"/>
    <w:multiLevelType w:val="hybridMultilevel"/>
    <w:tmpl w:val="915022C4"/>
    <w:lvl w:ilvl="0" w:tplc="1F3ED1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4237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682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A8EF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9475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6860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78557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316EA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38AC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2F1B4B57"/>
    <w:multiLevelType w:val="hybridMultilevel"/>
    <w:tmpl w:val="C548D406"/>
    <w:lvl w:ilvl="0" w:tplc="3B9E6576"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79420A"/>
    <w:multiLevelType w:val="hybridMultilevel"/>
    <w:tmpl w:val="87463060"/>
    <w:lvl w:ilvl="0" w:tplc="19541E5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A407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C8807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0E75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4E2C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BCB5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B24D4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B49C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B8E4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47D690C"/>
    <w:multiLevelType w:val="hybridMultilevel"/>
    <w:tmpl w:val="CB1C96A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2E457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E8DB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AB40F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2CC00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230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69C9C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80A2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2A66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494563A"/>
    <w:multiLevelType w:val="hybridMultilevel"/>
    <w:tmpl w:val="787236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094B5D"/>
    <w:multiLevelType w:val="hybridMultilevel"/>
    <w:tmpl w:val="2C1A2CB4"/>
    <w:lvl w:ilvl="0" w:tplc="BCC09870">
      <w:start w:val="4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134D49"/>
    <w:multiLevelType w:val="hybridMultilevel"/>
    <w:tmpl w:val="39249CDE"/>
    <w:lvl w:ilvl="0" w:tplc="A1187F9E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E087441"/>
    <w:multiLevelType w:val="hybridMultilevel"/>
    <w:tmpl w:val="6F9AE3D8"/>
    <w:lvl w:ilvl="0" w:tplc="6F766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5811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E2FC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4628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408F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255E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02A562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CF010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EAC46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3E0D4359"/>
    <w:multiLevelType w:val="hybridMultilevel"/>
    <w:tmpl w:val="BA549A84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3859E8"/>
    <w:multiLevelType w:val="hybridMultilevel"/>
    <w:tmpl w:val="D4E6190E"/>
    <w:lvl w:ilvl="0" w:tplc="8872268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3789D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00BE0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32CF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DAD5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CCF8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5004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0CCE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46A1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05710A8"/>
    <w:multiLevelType w:val="hybridMultilevel"/>
    <w:tmpl w:val="7C74D6E6"/>
    <w:lvl w:ilvl="0" w:tplc="E89EA4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044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88136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9AE030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D8A46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28788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0D8BA9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8F43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EB2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1D83B46"/>
    <w:multiLevelType w:val="hybridMultilevel"/>
    <w:tmpl w:val="479EC74E"/>
    <w:lvl w:ilvl="0" w:tplc="88A490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6F23A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A35A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C846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80CE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D222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AD80A8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321C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46ECD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1EE76F8"/>
    <w:multiLevelType w:val="hybridMultilevel"/>
    <w:tmpl w:val="CB04E224"/>
    <w:lvl w:ilvl="0" w:tplc="FBFCB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00C39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0033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A891F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10239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66BC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62F6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5C86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823A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43A41E1B"/>
    <w:multiLevelType w:val="hybridMultilevel"/>
    <w:tmpl w:val="3DFA1F9C"/>
    <w:lvl w:ilvl="0" w:tplc="FF0C00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EEF0EEF8">
      <w:start w:val="1"/>
      <w:numFmt w:val="decimal"/>
      <w:lvlText w:val="%2."/>
      <w:lvlJc w:val="left"/>
      <w:pPr>
        <w:ind w:left="1440" w:hanging="360"/>
      </w:pPr>
    </w:lvl>
    <w:lvl w:ilvl="2" w:tplc="3FBEB4E0">
      <w:start w:val="1"/>
      <w:numFmt w:val="decimal"/>
      <w:lvlText w:val="%3."/>
      <w:lvlJc w:val="left"/>
      <w:pPr>
        <w:ind w:left="2160" w:hanging="360"/>
      </w:pPr>
    </w:lvl>
    <w:lvl w:ilvl="3" w:tplc="A8E02128">
      <w:start w:val="1"/>
      <w:numFmt w:val="decimal"/>
      <w:lvlText w:val="%4."/>
      <w:lvlJc w:val="left"/>
      <w:pPr>
        <w:ind w:left="2880" w:hanging="360"/>
      </w:pPr>
    </w:lvl>
    <w:lvl w:ilvl="4" w:tplc="7A7A18C6">
      <w:start w:val="1"/>
      <w:numFmt w:val="decimal"/>
      <w:lvlText w:val="%5."/>
      <w:lvlJc w:val="left"/>
      <w:pPr>
        <w:ind w:left="3600" w:hanging="360"/>
      </w:pPr>
    </w:lvl>
    <w:lvl w:ilvl="5" w:tplc="CE308A04">
      <w:start w:val="1"/>
      <w:numFmt w:val="decimal"/>
      <w:lvlText w:val="%6."/>
      <w:lvlJc w:val="left"/>
      <w:pPr>
        <w:ind w:left="4320" w:hanging="360"/>
      </w:pPr>
    </w:lvl>
    <w:lvl w:ilvl="6" w:tplc="2CD657E0">
      <w:start w:val="1"/>
      <w:numFmt w:val="decimal"/>
      <w:lvlText w:val="%7."/>
      <w:lvlJc w:val="left"/>
      <w:pPr>
        <w:ind w:left="5040" w:hanging="360"/>
      </w:pPr>
    </w:lvl>
    <w:lvl w:ilvl="7" w:tplc="97008294">
      <w:start w:val="1"/>
      <w:numFmt w:val="decimal"/>
      <w:lvlText w:val="%8."/>
      <w:lvlJc w:val="left"/>
      <w:pPr>
        <w:ind w:left="5760" w:hanging="360"/>
      </w:pPr>
    </w:lvl>
    <w:lvl w:ilvl="8" w:tplc="03065A0C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47F67009"/>
    <w:multiLevelType w:val="hybridMultilevel"/>
    <w:tmpl w:val="A7586A5C"/>
    <w:lvl w:ilvl="0" w:tplc="B84CA9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6160A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0E8B7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1ABE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641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C472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20C3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4CF7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C45B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49C70F1C"/>
    <w:multiLevelType w:val="hybridMultilevel"/>
    <w:tmpl w:val="CD40CEF0"/>
    <w:lvl w:ilvl="0" w:tplc="78AE42D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C2A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BEDD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A4CDEF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4EB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74CB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98DE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CC67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08D5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4C435D6D"/>
    <w:multiLevelType w:val="hybridMultilevel"/>
    <w:tmpl w:val="F2649236"/>
    <w:lvl w:ilvl="0" w:tplc="BF0240A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1262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FC776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94E8E5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22E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EA03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066014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FAE7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0E0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4DE509F5"/>
    <w:multiLevelType w:val="hybridMultilevel"/>
    <w:tmpl w:val="788C1090"/>
    <w:lvl w:ilvl="0" w:tplc="BE5EC0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A70C4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D02CB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5C1F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0AEC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85C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69659F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53049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66D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4E4E54F8"/>
    <w:multiLevelType w:val="hybridMultilevel"/>
    <w:tmpl w:val="A7866E98"/>
    <w:lvl w:ilvl="0" w:tplc="F70644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68C4AF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CC0A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32F5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6480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8EDD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6DE81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764FB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363D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4F8D1AA3"/>
    <w:multiLevelType w:val="hybridMultilevel"/>
    <w:tmpl w:val="33EE7DA0"/>
    <w:lvl w:ilvl="0" w:tplc="F28EDC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4A484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B6E0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5A68D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82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1636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00736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3CE33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52A6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52234F88"/>
    <w:multiLevelType w:val="hybridMultilevel"/>
    <w:tmpl w:val="003084B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FE1E8B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0AC9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0A8AA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F28C2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40746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D9038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51E9F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D2268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41E49F1"/>
    <w:multiLevelType w:val="hybridMultilevel"/>
    <w:tmpl w:val="127EB840"/>
    <w:lvl w:ilvl="0" w:tplc="1708E4FC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sz w:val="18"/>
        <w:szCs w:val="24"/>
      </w:rPr>
    </w:lvl>
    <w:lvl w:ilvl="1" w:tplc="A350C0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5673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665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5E4B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D605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1CE09F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AC6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DAD6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571D28E0"/>
    <w:multiLevelType w:val="hybridMultilevel"/>
    <w:tmpl w:val="A7B07AA2"/>
    <w:lvl w:ilvl="0" w:tplc="2FC28D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EC5A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E832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72B5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2899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3AF24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7102B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DF4A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8F8C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792487B"/>
    <w:multiLevelType w:val="hybridMultilevel"/>
    <w:tmpl w:val="AF5622F8"/>
    <w:lvl w:ilvl="0" w:tplc="0B0AC0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EB6B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A634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77EDE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FE4E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3AF8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666D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57A06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ACFC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84C16C5"/>
    <w:multiLevelType w:val="hybridMultilevel"/>
    <w:tmpl w:val="6086820A"/>
    <w:lvl w:ilvl="0" w:tplc="38EC3E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3AA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0BA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AE9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7E6E8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86A5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67A34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A074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A903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58AE5ECA"/>
    <w:multiLevelType w:val="hybridMultilevel"/>
    <w:tmpl w:val="8586D6E0"/>
    <w:lvl w:ilvl="0" w:tplc="50CC2D6A">
      <w:start w:val="7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8CA0F07"/>
    <w:multiLevelType w:val="hybridMultilevel"/>
    <w:tmpl w:val="82CC43E8"/>
    <w:lvl w:ilvl="0" w:tplc="AF2A56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15271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129E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C46C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CA9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9C7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80A2DD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8C8A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4C3FF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5A176B79"/>
    <w:multiLevelType w:val="hybridMultilevel"/>
    <w:tmpl w:val="BAEA198E"/>
    <w:lvl w:ilvl="0" w:tplc="AE72CE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7FE6D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840A1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3164D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26A56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50A8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87873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9C8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648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5C847549"/>
    <w:multiLevelType w:val="hybridMultilevel"/>
    <w:tmpl w:val="291C93A2"/>
    <w:lvl w:ilvl="0" w:tplc="3B9E6576"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72" w:hanging="360"/>
      </w:pPr>
    </w:lvl>
    <w:lvl w:ilvl="2" w:tplc="0424001B" w:tentative="1">
      <w:start w:val="1"/>
      <w:numFmt w:val="lowerRoman"/>
      <w:lvlText w:val="%3."/>
      <w:lvlJc w:val="right"/>
      <w:pPr>
        <w:ind w:left="2192" w:hanging="180"/>
      </w:pPr>
    </w:lvl>
    <w:lvl w:ilvl="3" w:tplc="0424000F" w:tentative="1">
      <w:start w:val="1"/>
      <w:numFmt w:val="decimal"/>
      <w:lvlText w:val="%4."/>
      <w:lvlJc w:val="left"/>
      <w:pPr>
        <w:ind w:left="2912" w:hanging="360"/>
      </w:pPr>
    </w:lvl>
    <w:lvl w:ilvl="4" w:tplc="04240019" w:tentative="1">
      <w:start w:val="1"/>
      <w:numFmt w:val="lowerLetter"/>
      <w:lvlText w:val="%5."/>
      <w:lvlJc w:val="left"/>
      <w:pPr>
        <w:ind w:left="3632" w:hanging="360"/>
      </w:pPr>
    </w:lvl>
    <w:lvl w:ilvl="5" w:tplc="0424001B" w:tentative="1">
      <w:start w:val="1"/>
      <w:numFmt w:val="lowerRoman"/>
      <w:lvlText w:val="%6."/>
      <w:lvlJc w:val="right"/>
      <w:pPr>
        <w:ind w:left="4352" w:hanging="180"/>
      </w:pPr>
    </w:lvl>
    <w:lvl w:ilvl="6" w:tplc="0424000F" w:tentative="1">
      <w:start w:val="1"/>
      <w:numFmt w:val="decimal"/>
      <w:lvlText w:val="%7."/>
      <w:lvlJc w:val="left"/>
      <w:pPr>
        <w:ind w:left="5072" w:hanging="360"/>
      </w:pPr>
    </w:lvl>
    <w:lvl w:ilvl="7" w:tplc="04240019" w:tentative="1">
      <w:start w:val="1"/>
      <w:numFmt w:val="lowerLetter"/>
      <w:lvlText w:val="%8."/>
      <w:lvlJc w:val="left"/>
      <w:pPr>
        <w:ind w:left="5792" w:hanging="360"/>
      </w:pPr>
    </w:lvl>
    <w:lvl w:ilvl="8" w:tplc="0424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1" w15:restartNumberingAfterBreak="0">
    <w:nsid w:val="5CD6594E"/>
    <w:multiLevelType w:val="hybridMultilevel"/>
    <w:tmpl w:val="A5B69F6E"/>
    <w:lvl w:ilvl="0" w:tplc="B818F4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BD898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AB33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B44CBD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0255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B2F7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5CAA7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BA4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E7D1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5D4C6946"/>
    <w:multiLevelType w:val="hybridMultilevel"/>
    <w:tmpl w:val="025CEF8C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FAB7492"/>
    <w:multiLevelType w:val="hybridMultilevel"/>
    <w:tmpl w:val="976C91FE"/>
    <w:lvl w:ilvl="0" w:tplc="59E872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7A2DE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6360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42B0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F54D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BC96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0829C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EC66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889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60695F26"/>
    <w:multiLevelType w:val="hybridMultilevel"/>
    <w:tmpl w:val="1050312C"/>
    <w:lvl w:ilvl="0" w:tplc="BC4077B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B387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4409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3E8C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63663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0B07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3E043B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61C5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06D6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608E78D5"/>
    <w:multiLevelType w:val="hybridMultilevel"/>
    <w:tmpl w:val="C1D4714E"/>
    <w:lvl w:ilvl="0" w:tplc="291ED7A8">
      <w:start w:val="1"/>
      <w:numFmt w:val="bullet"/>
      <w:lvlText w:val="-"/>
      <w:lvlJc w:val="left"/>
      <w:pPr>
        <w:ind w:left="1353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6" w15:restartNumberingAfterBreak="0">
    <w:nsid w:val="60ED1FA5"/>
    <w:multiLevelType w:val="hybridMultilevel"/>
    <w:tmpl w:val="592C66B0"/>
    <w:lvl w:ilvl="0" w:tplc="F244B5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940E0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8E98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96098C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BC73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24CC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0CE63B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B98FC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FE6F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645739BE"/>
    <w:multiLevelType w:val="hybridMultilevel"/>
    <w:tmpl w:val="FC04C0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73C2CCB"/>
    <w:multiLevelType w:val="hybridMultilevel"/>
    <w:tmpl w:val="69F2CCD8"/>
    <w:lvl w:ilvl="0" w:tplc="1DAA53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DD43C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BE4D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A1A18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EC08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103B2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8E228C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3EEB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1087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6AA92966"/>
    <w:multiLevelType w:val="hybridMultilevel"/>
    <w:tmpl w:val="ED0A4B0C"/>
    <w:lvl w:ilvl="0" w:tplc="A2DEB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A8A9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6CB97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D657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6E6DE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FA4D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8DE57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8C0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664D9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6D157C6E"/>
    <w:multiLevelType w:val="hybridMultilevel"/>
    <w:tmpl w:val="F65CE2D8"/>
    <w:lvl w:ilvl="0" w:tplc="69429AF2">
      <w:start w:val="7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970E88"/>
    <w:multiLevelType w:val="hybridMultilevel"/>
    <w:tmpl w:val="36469B82"/>
    <w:lvl w:ilvl="0" w:tplc="763EA2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BA6BA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CA7D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8CC9F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F4C40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621BF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23AA9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40B0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0EEBA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71A80451"/>
    <w:multiLevelType w:val="hybridMultilevel"/>
    <w:tmpl w:val="AC6E8F7A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73EB5A27"/>
    <w:multiLevelType w:val="hybridMultilevel"/>
    <w:tmpl w:val="B8121B0C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4" w15:restartNumberingAfterBreak="0">
    <w:nsid w:val="73F41D58"/>
    <w:multiLevelType w:val="hybridMultilevel"/>
    <w:tmpl w:val="DA58F524"/>
    <w:lvl w:ilvl="0" w:tplc="28FA4B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FC26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54A8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2D839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28F1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CE2D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E24E57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AE1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F287D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75405828"/>
    <w:multiLevelType w:val="hybridMultilevel"/>
    <w:tmpl w:val="79F07A26"/>
    <w:lvl w:ilvl="0" w:tplc="73EEF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73E2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C701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78CA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246E9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FCA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324DE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DC624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D6065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765A34E8"/>
    <w:multiLevelType w:val="hybridMultilevel"/>
    <w:tmpl w:val="D3CE4654"/>
    <w:lvl w:ilvl="0" w:tplc="8902A3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31A62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457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C211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3CB6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16EA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9BC970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3C01A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F1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76AA1C63"/>
    <w:multiLevelType w:val="hybridMultilevel"/>
    <w:tmpl w:val="62A499CC"/>
    <w:lvl w:ilvl="0" w:tplc="90BE54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11E4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5E9FD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4846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7E8B3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C01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302A4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6C1E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E49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76D4760F"/>
    <w:multiLevelType w:val="hybridMultilevel"/>
    <w:tmpl w:val="DF264860"/>
    <w:lvl w:ilvl="0" w:tplc="F6DE2C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D20B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26A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4EE37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1D4D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8A3A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F0A4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5CF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30BA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88C661B"/>
    <w:multiLevelType w:val="hybridMultilevel"/>
    <w:tmpl w:val="2AC6471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87D2F8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8D3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7A081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572C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C263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09E25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D3E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A797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79255495"/>
    <w:multiLevelType w:val="hybridMultilevel"/>
    <w:tmpl w:val="6322AFAE"/>
    <w:lvl w:ilvl="0" w:tplc="1DACCB5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ACC0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C47D3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5149D1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D9E5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9A52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E7C83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0436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5801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79EE5F34"/>
    <w:multiLevelType w:val="hybridMultilevel"/>
    <w:tmpl w:val="1A7ED330"/>
    <w:lvl w:ilvl="0" w:tplc="7346C5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F206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DA2A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53E58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40D7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E8FB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E16395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1021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2E47B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A57259D"/>
    <w:multiLevelType w:val="hybridMultilevel"/>
    <w:tmpl w:val="7C206CD6"/>
    <w:lvl w:ilvl="0" w:tplc="E9526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D249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DA42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434BE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9387A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C0078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B0000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CC51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2C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7B8611FC"/>
    <w:multiLevelType w:val="hybridMultilevel"/>
    <w:tmpl w:val="1520E9E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B0D6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EA8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48079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BA671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2AB3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2874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2647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AB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7C3B293A"/>
    <w:multiLevelType w:val="hybridMultilevel"/>
    <w:tmpl w:val="B67C3FA0"/>
    <w:lvl w:ilvl="0" w:tplc="60B46B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E8067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416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2EA71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E2CB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A4E1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00EBF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2743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42598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5" w15:restartNumberingAfterBreak="0">
    <w:nsid w:val="7D766355"/>
    <w:multiLevelType w:val="hybridMultilevel"/>
    <w:tmpl w:val="2CBC85E6"/>
    <w:lvl w:ilvl="0" w:tplc="8EA01892">
      <w:start w:val="4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771349">
    <w:abstractNumId w:val="7"/>
  </w:num>
  <w:num w:numId="2" w16cid:durableId="263264713">
    <w:abstractNumId w:val="4"/>
  </w:num>
  <w:num w:numId="3" w16cid:durableId="56124742">
    <w:abstractNumId w:val="20"/>
  </w:num>
  <w:num w:numId="4" w16cid:durableId="1813211384">
    <w:abstractNumId w:val="80"/>
  </w:num>
  <w:num w:numId="5" w16cid:durableId="1232890884">
    <w:abstractNumId w:val="11"/>
  </w:num>
  <w:num w:numId="6" w16cid:durableId="291711944">
    <w:abstractNumId w:val="30"/>
  </w:num>
  <w:num w:numId="7" w16cid:durableId="37560106">
    <w:abstractNumId w:val="14"/>
  </w:num>
  <w:num w:numId="8" w16cid:durableId="475226209">
    <w:abstractNumId w:val="42"/>
  </w:num>
  <w:num w:numId="9" w16cid:durableId="808788953">
    <w:abstractNumId w:val="3"/>
  </w:num>
  <w:num w:numId="10" w16cid:durableId="1126461759">
    <w:abstractNumId w:val="63"/>
  </w:num>
  <w:num w:numId="11" w16cid:durableId="1225946466">
    <w:abstractNumId w:val="17"/>
  </w:num>
  <w:num w:numId="12" w16cid:durableId="2008315249">
    <w:abstractNumId w:val="28"/>
  </w:num>
  <w:num w:numId="13" w16cid:durableId="96948559">
    <w:abstractNumId w:val="19"/>
  </w:num>
  <w:num w:numId="14" w16cid:durableId="926425352">
    <w:abstractNumId w:val="53"/>
  </w:num>
  <w:num w:numId="15" w16cid:durableId="190606922">
    <w:abstractNumId w:val="1"/>
  </w:num>
  <w:num w:numId="16" w16cid:durableId="856696487">
    <w:abstractNumId w:val="52"/>
  </w:num>
  <w:num w:numId="17" w16cid:durableId="641035484">
    <w:abstractNumId w:val="10"/>
  </w:num>
  <w:num w:numId="18" w16cid:durableId="738284470">
    <w:abstractNumId w:val="6"/>
  </w:num>
  <w:num w:numId="19" w16cid:durableId="908491930">
    <w:abstractNumId w:val="79"/>
  </w:num>
  <w:num w:numId="20" w16cid:durableId="1728986849">
    <w:abstractNumId w:val="35"/>
  </w:num>
  <w:num w:numId="21" w16cid:durableId="1121538559">
    <w:abstractNumId w:val="83"/>
  </w:num>
  <w:num w:numId="22" w16cid:durableId="791168255">
    <w:abstractNumId w:val="75"/>
  </w:num>
  <w:num w:numId="23" w16cid:durableId="1463498386">
    <w:abstractNumId w:val="46"/>
  </w:num>
  <w:num w:numId="24" w16cid:durableId="300773539">
    <w:abstractNumId w:val="74"/>
  </w:num>
  <w:num w:numId="25" w16cid:durableId="651638164">
    <w:abstractNumId w:val="22"/>
  </w:num>
  <w:num w:numId="26" w16cid:durableId="707679184">
    <w:abstractNumId w:val="12"/>
  </w:num>
  <w:num w:numId="27" w16cid:durableId="113061413">
    <w:abstractNumId w:val="59"/>
  </w:num>
  <w:num w:numId="28" w16cid:durableId="906644897">
    <w:abstractNumId w:val="18"/>
  </w:num>
  <w:num w:numId="29" w16cid:durableId="675380052">
    <w:abstractNumId w:val="61"/>
  </w:num>
  <w:num w:numId="30" w16cid:durableId="1772823879">
    <w:abstractNumId w:val="39"/>
  </w:num>
  <w:num w:numId="31" w16cid:durableId="1384400616">
    <w:abstractNumId w:val="66"/>
  </w:num>
  <w:num w:numId="32" w16cid:durableId="1483616740">
    <w:abstractNumId w:val="71"/>
  </w:num>
  <w:num w:numId="33" w16cid:durableId="1068456918">
    <w:abstractNumId w:val="9"/>
  </w:num>
  <w:num w:numId="34" w16cid:durableId="13384625">
    <w:abstractNumId w:val="49"/>
  </w:num>
  <w:num w:numId="35" w16cid:durableId="1924754039">
    <w:abstractNumId w:val="25"/>
  </w:num>
  <w:num w:numId="36" w16cid:durableId="686711440">
    <w:abstractNumId w:val="58"/>
  </w:num>
  <w:num w:numId="37" w16cid:durableId="173620418">
    <w:abstractNumId w:val="77"/>
  </w:num>
  <w:num w:numId="38" w16cid:durableId="1976829419">
    <w:abstractNumId w:val="21"/>
  </w:num>
  <w:num w:numId="39" w16cid:durableId="1488326934">
    <w:abstractNumId w:val="82"/>
  </w:num>
  <w:num w:numId="40" w16cid:durableId="1868256708">
    <w:abstractNumId w:val="41"/>
  </w:num>
  <w:num w:numId="41" w16cid:durableId="1546213623">
    <w:abstractNumId w:val="56"/>
  </w:num>
  <w:num w:numId="42" w16cid:durableId="156464653">
    <w:abstractNumId w:val="43"/>
  </w:num>
  <w:num w:numId="43" w16cid:durableId="247277415">
    <w:abstractNumId w:val="69"/>
  </w:num>
  <w:num w:numId="44" w16cid:durableId="1935278995">
    <w:abstractNumId w:val="45"/>
  </w:num>
  <w:num w:numId="45" w16cid:durableId="1261178008">
    <w:abstractNumId w:val="0"/>
  </w:num>
  <w:num w:numId="46" w16cid:durableId="202913194">
    <w:abstractNumId w:val="32"/>
  </w:num>
  <w:num w:numId="47" w16cid:durableId="91754039">
    <w:abstractNumId w:val="54"/>
  </w:num>
  <w:num w:numId="48" w16cid:durableId="226772305">
    <w:abstractNumId w:val="34"/>
  </w:num>
  <w:num w:numId="49" w16cid:durableId="992684282">
    <w:abstractNumId w:val="8"/>
  </w:num>
  <w:num w:numId="50" w16cid:durableId="2136748495">
    <w:abstractNumId w:val="81"/>
  </w:num>
  <w:num w:numId="51" w16cid:durableId="1529566541">
    <w:abstractNumId w:val="55"/>
  </w:num>
  <w:num w:numId="52" w16cid:durableId="194778857">
    <w:abstractNumId w:val="31"/>
  </w:num>
  <w:num w:numId="53" w16cid:durableId="1836844642">
    <w:abstractNumId w:val="68"/>
  </w:num>
  <w:num w:numId="54" w16cid:durableId="170141934">
    <w:abstractNumId w:val="51"/>
  </w:num>
  <w:num w:numId="55" w16cid:durableId="1866676496">
    <w:abstractNumId w:val="44"/>
  </w:num>
  <w:num w:numId="56" w16cid:durableId="1822884404">
    <w:abstractNumId w:val="64"/>
  </w:num>
  <w:num w:numId="57" w16cid:durableId="1068386585">
    <w:abstractNumId w:val="78"/>
  </w:num>
  <w:num w:numId="58" w16cid:durableId="1648436837">
    <w:abstractNumId w:val="47"/>
  </w:num>
  <w:num w:numId="59" w16cid:durableId="1463772963">
    <w:abstractNumId w:val="84"/>
  </w:num>
  <w:num w:numId="60" w16cid:durableId="1555773809">
    <w:abstractNumId w:val="48"/>
  </w:num>
  <w:num w:numId="61" w16cid:durableId="1795446443">
    <w:abstractNumId w:val="2"/>
  </w:num>
  <w:num w:numId="62" w16cid:durableId="591623974">
    <w:abstractNumId w:val="29"/>
  </w:num>
  <w:num w:numId="63" w16cid:durableId="476799316">
    <w:abstractNumId w:val="27"/>
  </w:num>
  <w:num w:numId="64" w16cid:durableId="1161388392">
    <w:abstractNumId w:val="76"/>
  </w:num>
  <w:num w:numId="65" w16cid:durableId="1979870047">
    <w:abstractNumId w:val="65"/>
  </w:num>
  <w:num w:numId="66" w16cid:durableId="1853835647">
    <w:abstractNumId w:val="72"/>
  </w:num>
  <w:num w:numId="67" w16cid:durableId="303316010">
    <w:abstractNumId w:val="73"/>
  </w:num>
  <w:num w:numId="68" w16cid:durableId="921334649">
    <w:abstractNumId w:val="33"/>
  </w:num>
  <w:num w:numId="69" w16cid:durableId="512375049">
    <w:abstractNumId w:val="13"/>
  </w:num>
  <w:num w:numId="70" w16cid:durableId="328557262">
    <w:abstractNumId w:val="85"/>
  </w:num>
  <w:num w:numId="71" w16cid:durableId="814639963">
    <w:abstractNumId w:val="57"/>
  </w:num>
  <w:num w:numId="72" w16cid:durableId="1559173141">
    <w:abstractNumId w:val="60"/>
  </w:num>
  <w:num w:numId="73" w16cid:durableId="1870677521">
    <w:abstractNumId w:val="5"/>
  </w:num>
  <w:num w:numId="74" w16cid:durableId="1430159039">
    <w:abstractNumId w:val="37"/>
  </w:num>
  <w:num w:numId="75" w16cid:durableId="834761933">
    <w:abstractNumId w:val="70"/>
  </w:num>
  <w:num w:numId="76" w16cid:durableId="501237354">
    <w:abstractNumId w:val="40"/>
  </w:num>
  <w:num w:numId="77" w16cid:durableId="259797074">
    <w:abstractNumId w:val="62"/>
  </w:num>
  <w:num w:numId="78" w16cid:durableId="1047997737">
    <w:abstractNumId w:val="38"/>
  </w:num>
  <w:num w:numId="79" w16cid:durableId="9576435">
    <w:abstractNumId w:val="36"/>
  </w:num>
  <w:num w:numId="80" w16cid:durableId="1713798866">
    <w:abstractNumId w:val="26"/>
  </w:num>
  <w:num w:numId="81" w16cid:durableId="1917861668">
    <w:abstractNumId w:val="15"/>
  </w:num>
  <w:num w:numId="82" w16cid:durableId="329796757">
    <w:abstractNumId w:val="67"/>
  </w:num>
  <w:num w:numId="83" w16cid:durableId="1256283045">
    <w:abstractNumId w:val="24"/>
  </w:num>
  <w:num w:numId="84" w16cid:durableId="1502501991">
    <w:abstractNumId w:val="16"/>
  </w:num>
  <w:num w:numId="85" w16cid:durableId="1312977036">
    <w:abstractNumId w:val="50"/>
  </w:num>
  <w:num w:numId="86" w16cid:durableId="1820950508">
    <w:abstractNumId w:val="23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13733"/>
    <w:rsid w:val="00014308"/>
    <w:rsid w:val="00021212"/>
    <w:rsid w:val="00027F41"/>
    <w:rsid w:val="00032778"/>
    <w:rsid w:val="000352B6"/>
    <w:rsid w:val="00037A49"/>
    <w:rsid w:val="00037CC5"/>
    <w:rsid w:val="00043DDE"/>
    <w:rsid w:val="00047B28"/>
    <w:rsid w:val="0006269A"/>
    <w:rsid w:val="00064B30"/>
    <w:rsid w:val="00067831"/>
    <w:rsid w:val="00073EA3"/>
    <w:rsid w:val="000752DC"/>
    <w:rsid w:val="00081448"/>
    <w:rsid w:val="000852C2"/>
    <w:rsid w:val="0009531A"/>
    <w:rsid w:val="00097F4A"/>
    <w:rsid w:val="000B17C6"/>
    <w:rsid w:val="000B5158"/>
    <w:rsid w:val="000C39F1"/>
    <w:rsid w:val="000C5527"/>
    <w:rsid w:val="000C784E"/>
    <w:rsid w:val="000E24E7"/>
    <w:rsid w:val="000E76C6"/>
    <w:rsid w:val="000F410B"/>
    <w:rsid w:val="000F4BE0"/>
    <w:rsid w:val="001047D7"/>
    <w:rsid w:val="00104D16"/>
    <w:rsid w:val="001061BC"/>
    <w:rsid w:val="001077AE"/>
    <w:rsid w:val="0011275A"/>
    <w:rsid w:val="001212F6"/>
    <w:rsid w:val="00121BBC"/>
    <w:rsid w:val="00125311"/>
    <w:rsid w:val="00127127"/>
    <w:rsid w:val="00134892"/>
    <w:rsid w:val="00136F00"/>
    <w:rsid w:val="00142C7D"/>
    <w:rsid w:val="001465C3"/>
    <w:rsid w:val="00150A34"/>
    <w:rsid w:val="001600C1"/>
    <w:rsid w:val="00160C7B"/>
    <w:rsid w:val="00160F1B"/>
    <w:rsid w:val="00184DC4"/>
    <w:rsid w:val="0019003E"/>
    <w:rsid w:val="00192A22"/>
    <w:rsid w:val="00194CD4"/>
    <w:rsid w:val="001A15D9"/>
    <w:rsid w:val="001B7B51"/>
    <w:rsid w:val="001F5EB8"/>
    <w:rsid w:val="0020453E"/>
    <w:rsid w:val="00204EDB"/>
    <w:rsid w:val="002073C3"/>
    <w:rsid w:val="002118D3"/>
    <w:rsid w:val="00227CCB"/>
    <w:rsid w:val="00232FA6"/>
    <w:rsid w:val="00236B25"/>
    <w:rsid w:val="00243818"/>
    <w:rsid w:val="002634AA"/>
    <w:rsid w:val="00271E77"/>
    <w:rsid w:val="00275EFC"/>
    <w:rsid w:val="00284336"/>
    <w:rsid w:val="00286550"/>
    <w:rsid w:val="00287DA5"/>
    <w:rsid w:val="00290B71"/>
    <w:rsid w:val="002977E6"/>
    <w:rsid w:val="002A01C9"/>
    <w:rsid w:val="002B107A"/>
    <w:rsid w:val="002D3DDE"/>
    <w:rsid w:val="002D4723"/>
    <w:rsid w:val="002D58B5"/>
    <w:rsid w:val="002E46C7"/>
    <w:rsid w:val="002E6067"/>
    <w:rsid w:val="002E75F1"/>
    <w:rsid w:val="002E77AE"/>
    <w:rsid w:val="003002D3"/>
    <w:rsid w:val="0031041B"/>
    <w:rsid w:val="00317799"/>
    <w:rsid w:val="003249ED"/>
    <w:rsid w:val="0032734B"/>
    <w:rsid w:val="00330C34"/>
    <w:rsid w:val="0033249E"/>
    <w:rsid w:val="003350F5"/>
    <w:rsid w:val="00337E4D"/>
    <w:rsid w:val="00343395"/>
    <w:rsid w:val="00345285"/>
    <w:rsid w:val="00350385"/>
    <w:rsid w:val="003630FC"/>
    <w:rsid w:val="003632AB"/>
    <w:rsid w:val="00364E92"/>
    <w:rsid w:val="0036765B"/>
    <w:rsid w:val="00384311"/>
    <w:rsid w:val="003911AC"/>
    <w:rsid w:val="003A1AA2"/>
    <w:rsid w:val="003B6908"/>
    <w:rsid w:val="003C21D8"/>
    <w:rsid w:val="003C2E24"/>
    <w:rsid w:val="003D1D15"/>
    <w:rsid w:val="003D6B03"/>
    <w:rsid w:val="003E48B3"/>
    <w:rsid w:val="003E57B0"/>
    <w:rsid w:val="003F153E"/>
    <w:rsid w:val="003F37A0"/>
    <w:rsid w:val="003F7D86"/>
    <w:rsid w:val="004010F0"/>
    <w:rsid w:val="004024D8"/>
    <w:rsid w:val="00403828"/>
    <w:rsid w:val="004039FD"/>
    <w:rsid w:val="00416356"/>
    <w:rsid w:val="004203EA"/>
    <w:rsid w:val="00422E4A"/>
    <w:rsid w:val="0042555E"/>
    <w:rsid w:val="00427D37"/>
    <w:rsid w:val="00427EDE"/>
    <w:rsid w:val="004401B4"/>
    <w:rsid w:val="00444EFD"/>
    <w:rsid w:val="004546D8"/>
    <w:rsid w:val="00456861"/>
    <w:rsid w:val="00457AAD"/>
    <w:rsid w:val="004702FB"/>
    <w:rsid w:val="004706BC"/>
    <w:rsid w:val="00471503"/>
    <w:rsid w:val="00481CC4"/>
    <w:rsid w:val="004904CE"/>
    <w:rsid w:val="0049479E"/>
    <w:rsid w:val="004A1425"/>
    <w:rsid w:val="004B1CB2"/>
    <w:rsid w:val="004C13CB"/>
    <w:rsid w:val="004D2F9F"/>
    <w:rsid w:val="004E11D6"/>
    <w:rsid w:val="004F19DC"/>
    <w:rsid w:val="004F2192"/>
    <w:rsid w:val="004F2927"/>
    <w:rsid w:val="004F4F26"/>
    <w:rsid w:val="004F592A"/>
    <w:rsid w:val="004F73FF"/>
    <w:rsid w:val="004F787C"/>
    <w:rsid w:val="00514F75"/>
    <w:rsid w:val="0052142A"/>
    <w:rsid w:val="0052158D"/>
    <w:rsid w:val="00523A3F"/>
    <w:rsid w:val="00527209"/>
    <w:rsid w:val="00527B21"/>
    <w:rsid w:val="00532568"/>
    <w:rsid w:val="0053510E"/>
    <w:rsid w:val="005371E0"/>
    <w:rsid w:val="005423BF"/>
    <w:rsid w:val="00545860"/>
    <w:rsid w:val="00545AE6"/>
    <w:rsid w:val="00545F9D"/>
    <w:rsid w:val="00552985"/>
    <w:rsid w:val="005633A8"/>
    <w:rsid w:val="00574790"/>
    <w:rsid w:val="00577A3F"/>
    <w:rsid w:val="00584494"/>
    <w:rsid w:val="00585B3F"/>
    <w:rsid w:val="005A1529"/>
    <w:rsid w:val="005A2142"/>
    <w:rsid w:val="005A7EEA"/>
    <w:rsid w:val="005B5C46"/>
    <w:rsid w:val="005B6195"/>
    <w:rsid w:val="005B6858"/>
    <w:rsid w:val="005C4E6B"/>
    <w:rsid w:val="005D1364"/>
    <w:rsid w:val="005D366E"/>
    <w:rsid w:val="005F1D03"/>
    <w:rsid w:val="005F6FFB"/>
    <w:rsid w:val="0061050D"/>
    <w:rsid w:val="00617793"/>
    <w:rsid w:val="00625D53"/>
    <w:rsid w:val="00630199"/>
    <w:rsid w:val="006347C3"/>
    <w:rsid w:val="00652FE7"/>
    <w:rsid w:val="0065516A"/>
    <w:rsid w:val="006617F4"/>
    <w:rsid w:val="006844EA"/>
    <w:rsid w:val="0069172E"/>
    <w:rsid w:val="006921E7"/>
    <w:rsid w:val="006975C6"/>
    <w:rsid w:val="006A4D52"/>
    <w:rsid w:val="006A5918"/>
    <w:rsid w:val="006A6500"/>
    <w:rsid w:val="006A6B3F"/>
    <w:rsid w:val="006B2936"/>
    <w:rsid w:val="006B4370"/>
    <w:rsid w:val="006E4722"/>
    <w:rsid w:val="006F1DA5"/>
    <w:rsid w:val="006F20FB"/>
    <w:rsid w:val="006F2FE0"/>
    <w:rsid w:val="00710475"/>
    <w:rsid w:val="007109D5"/>
    <w:rsid w:val="00715F42"/>
    <w:rsid w:val="00730E02"/>
    <w:rsid w:val="00736294"/>
    <w:rsid w:val="00736CCB"/>
    <w:rsid w:val="00740870"/>
    <w:rsid w:val="00755D39"/>
    <w:rsid w:val="00761C9B"/>
    <w:rsid w:val="00762809"/>
    <w:rsid w:val="007714F6"/>
    <w:rsid w:val="00775181"/>
    <w:rsid w:val="00785F39"/>
    <w:rsid w:val="007A6658"/>
    <w:rsid w:val="007B5780"/>
    <w:rsid w:val="007B6725"/>
    <w:rsid w:val="007C1218"/>
    <w:rsid w:val="007C3EA0"/>
    <w:rsid w:val="007D44EC"/>
    <w:rsid w:val="007D6FB3"/>
    <w:rsid w:val="007E0E83"/>
    <w:rsid w:val="007F470A"/>
    <w:rsid w:val="007F660E"/>
    <w:rsid w:val="0080066B"/>
    <w:rsid w:val="00807EE1"/>
    <w:rsid w:val="00823F4C"/>
    <w:rsid w:val="00826F06"/>
    <w:rsid w:val="008278F5"/>
    <w:rsid w:val="008337E2"/>
    <w:rsid w:val="0084062B"/>
    <w:rsid w:val="00841F23"/>
    <w:rsid w:val="008421C2"/>
    <w:rsid w:val="00842574"/>
    <w:rsid w:val="008708CB"/>
    <w:rsid w:val="00883DFD"/>
    <w:rsid w:val="008966E4"/>
    <w:rsid w:val="008B407E"/>
    <w:rsid w:val="008B4A29"/>
    <w:rsid w:val="008B72CE"/>
    <w:rsid w:val="008C54A4"/>
    <w:rsid w:val="008C6DBB"/>
    <w:rsid w:val="00902C56"/>
    <w:rsid w:val="00920990"/>
    <w:rsid w:val="00920E29"/>
    <w:rsid w:val="00930868"/>
    <w:rsid w:val="009318B2"/>
    <w:rsid w:val="0093248B"/>
    <w:rsid w:val="0093328A"/>
    <w:rsid w:val="009415CC"/>
    <w:rsid w:val="00955116"/>
    <w:rsid w:val="009573AE"/>
    <w:rsid w:val="00960022"/>
    <w:rsid w:val="00961472"/>
    <w:rsid w:val="009666F2"/>
    <w:rsid w:val="0097034D"/>
    <w:rsid w:val="00971B39"/>
    <w:rsid w:val="00975843"/>
    <w:rsid w:val="009773CE"/>
    <w:rsid w:val="009836D9"/>
    <w:rsid w:val="00983AA7"/>
    <w:rsid w:val="00984D8E"/>
    <w:rsid w:val="009969AE"/>
    <w:rsid w:val="009A2573"/>
    <w:rsid w:val="009A6580"/>
    <w:rsid w:val="009A769B"/>
    <w:rsid w:val="009C1644"/>
    <w:rsid w:val="009F1C43"/>
    <w:rsid w:val="009F3D62"/>
    <w:rsid w:val="009F45B0"/>
    <w:rsid w:val="00A00624"/>
    <w:rsid w:val="00A031E2"/>
    <w:rsid w:val="00A118D8"/>
    <w:rsid w:val="00A13EFC"/>
    <w:rsid w:val="00A16414"/>
    <w:rsid w:val="00A25855"/>
    <w:rsid w:val="00A33E69"/>
    <w:rsid w:val="00A42321"/>
    <w:rsid w:val="00A46DD5"/>
    <w:rsid w:val="00A52459"/>
    <w:rsid w:val="00A54018"/>
    <w:rsid w:val="00A549FF"/>
    <w:rsid w:val="00A61B85"/>
    <w:rsid w:val="00A73BCC"/>
    <w:rsid w:val="00A9410A"/>
    <w:rsid w:val="00AA097D"/>
    <w:rsid w:val="00AA1CEC"/>
    <w:rsid w:val="00AA455D"/>
    <w:rsid w:val="00AB4991"/>
    <w:rsid w:val="00AB4E02"/>
    <w:rsid w:val="00AB5E01"/>
    <w:rsid w:val="00AC3D79"/>
    <w:rsid w:val="00AC6486"/>
    <w:rsid w:val="00AE1F5D"/>
    <w:rsid w:val="00AE55CE"/>
    <w:rsid w:val="00AE74B5"/>
    <w:rsid w:val="00AE7DA9"/>
    <w:rsid w:val="00AF4A0B"/>
    <w:rsid w:val="00AF54C1"/>
    <w:rsid w:val="00AF7FB0"/>
    <w:rsid w:val="00B02359"/>
    <w:rsid w:val="00B05771"/>
    <w:rsid w:val="00B169F3"/>
    <w:rsid w:val="00B26A7F"/>
    <w:rsid w:val="00B31333"/>
    <w:rsid w:val="00B4205B"/>
    <w:rsid w:val="00B42FBC"/>
    <w:rsid w:val="00B548F6"/>
    <w:rsid w:val="00B62091"/>
    <w:rsid w:val="00B757D1"/>
    <w:rsid w:val="00B91781"/>
    <w:rsid w:val="00B93434"/>
    <w:rsid w:val="00B95496"/>
    <w:rsid w:val="00B9755B"/>
    <w:rsid w:val="00BA0C2E"/>
    <w:rsid w:val="00BA1D35"/>
    <w:rsid w:val="00BB113E"/>
    <w:rsid w:val="00BB5658"/>
    <w:rsid w:val="00BB70B1"/>
    <w:rsid w:val="00BC2D61"/>
    <w:rsid w:val="00BD0FA9"/>
    <w:rsid w:val="00BD7EB8"/>
    <w:rsid w:val="00BF775A"/>
    <w:rsid w:val="00C02EF0"/>
    <w:rsid w:val="00C11785"/>
    <w:rsid w:val="00C125C6"/>
    <w:rsid w:val="00C24613"/>
    <w:rsid w:val="00C26844"/>
    <w:rsid w:val="00C315C9"/>
    <w:rsid w:val="00C3396B"/>
    <w:rsid w:val="00C4683B"/>
    <w:rsid w:val="00C4793C"/>
    <w:rsid w:val="00C51B49"/>
    <w:rsid w:val="00C5381E"/>
    <w:rsid w:val="00C53F74"/>
    <w:rsid w:val="00C54CF6"/>
    <w:rsid w:val="00C649B4"/>
    <w:rsid w:val="00C67B79"/>
    <w:rsid w:val="00C91774"/>
    <w:rsid w:val="00C917E8"/>
    <w:rsid w:val="00C94842"/>
    <w:rsid w:val="00CA1DA8"/>
    <w:rsid w:val="00CA25AC"/>
    <w:rsid w:val="00CA5C21"/>
    <w:rsid w:val="00CA7CD2"/>
    <w:rsid w:val="00CB568D"/>
    <w:rsid w:val="00CB5888"/>
    <w:rsid w:val="00CB69AE"/>
    <w:rsid w:val="00CB6ABE"/>
    <w:rsid w:val="00CC23E4"/>
    <w:rsid w:val="00CC2567"/>
    <w:rsid w:val="00CC6561"/>
    <w:rsid w:val="00CC6EEB"/>
    <w:rsid w:val="00CD48B3"/>
    <w:rsid w:val="00CD5DB9"/>
    <w:rsid w:val="00CD6E25"/>
    <w:rsid w:val="00CF640B"/>
    <w:rsid w:val="00CF69B3"/>
    <w:rsid w:val="00D1434A"/>
    <w:rsid w:val="00D15B52"/>
    <w:rsid w:val="00D20372"/>
    <w:rsid w:val="00D336AB"/>
    <w:rsid w:val="00D33F7C"/>
    <w:rsid w:val="00D379CF"/>
    <w:rsid w:val="00D52263"/>
    <w:rsid w:val="00D60973"/>
    <w:rsid w:val="00D60A0B"/>
    <w:rsid w:val="00D6657F"/>
    <w:rsid w:val="00D71EAC"/>
    <w:rsid w:val="00D7467F"/>
    <w:rsid w:val="00D82F12"/>
    <w:rsid w:val="00D878BF"/>
    <w:rsid w:val="00D931BF"/>
    <w:rsid w:val="00DA2FCB"/>
    <w:rsid w:val="00DB237E"/>
    <w:rsid w:val="00DD2FA1"/>
    <w:rsid w:val="00DD5430"/>
    <w:rsid w:val="00DD653B"/>
    <w:rsid w:val="00DD6EB0"/>
    <w:rsid w:val="00DF6054"/>
    <w:rsid w:val="00E0491A"/>
    <w:rsid w:val="00E14B65"/>
    <w:rsid w:val="00E1786B"/>
    <w:rsid w:val="00E21A1B"/>
    <w:rsid w:val="00E21B22"/>
    <w:rsid w:val="00E24464"/>
    <w:rsid w:val="00E352D4"/>
    <w:rsid w:val="00E4684A"/>
    <w:rsid w:val="00E55B9D"/>
    <w:rsid w:val="00E572FA"/>
    <w:rsid w:val="00E67C28"/>
    <w:rsid w:val="00E74B04"/>
    <w:rsid w:val="00E87719"/>
    <w:rsid w:val="00EA158D"/>
    <w:rsid w:val="00EA3F19"/>
    <w:rsid w:val="00EA5723"/>
    <w:rsid w:val="00EB0B39"/>
    <w:rsid w:val="00EB2DD7"/>
    <w:rsid w:val="00EB6AEC"/>
    <w:rsid w:val="00EB7B60"/>
    <w:rsid w:val="00EC4733"/>
    <w:rsid w:val="00ED36DE"/>
    <w:rsid w:val="00ED41BC"/>
    <w:rsid w:val="00EF1926"/>
    <w:rsid w:val="00EF3AE5"/>
    <w:rsid w:val="00EF47F7"/>
    <w:rsid w:val="00F04C0A"/>
    <w:rsid w:val="00F13D9F"/>
    <w:rsid w:val="00F22DE2"/>
    <w:rsid w:val="00F26AA4"/>
    <w:rsid w:val="00F44E4B"/>
    <w:rsid w:val="00F454F2"/>
    <w:rsid w:val="00F541FC"/>
    <w:rsid w:val="00F64AD8"/>
    <w:rsid w:val="00F72F99"/>
    <w:rsid w:val="00F73DC1"/>
    <w:rsid w:val="00F81308"/>
    <w:rsid w:val="00F821B9"/>
    <w:rsid w:val="00F851F3"/>
    <w:rsid w:val="00FA397B"/>
    <w:rsid w:val="00FA725C"/>
    <w:rsid w:val="00FB3258"/>
    <w:rsid w:val="00FC1E00"/>
    <w:rsid w:val="00FC2646"/>
    <w:rsid w:val="00FD2770"/>
    <w:rsid w:val="00FE634A"/>
    <w:rsid w:val="00FE75C8"/>
    <w:rsid w:val="00FF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F713B"/>
  <w15:docId w15:val="{70874A36-32AC-476F-A9C1-E415B0B5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7034D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A549F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9F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9FF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9F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9FF"/>
    <w:rPr>
      <w:rFonts w:ascii="Helvetica" w:hAnsi="Helvetica"/>
      <w:b/>
      <w:bCs/>
      <w:sz w:val="20"/>
      <w:szCs w:val="20"/>
    </w:rPr>
  </w:style>
  <w:style w:type="table" w:customStyle="1" w:styleId="NormalTablePHPDOCX1">
    <w:name w:val="Normal Table PHPDOCX1"/>
    <w:uiPriority w:val="99"/>
    <w:semiHidden/>
    <w:unhideWhenUsed/>
    <w:qFormat/>
    <w:rsid w:val="004F219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5A214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5A2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215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eenpoudarek">
    <w:name w:val="Subtle Emphasis"/>
    <w:basedOn w:val="Privzetapisavaodstavka"/>
    <w:uiPriority w:val="19"/>
    <w:qFormat/>
    <w:rsid w:val="00A46DD5"/>
    <w:rPr>
      <w:i/>
      <w:iCs/>
      <w:color w:val="404040" w:themeColor="text1" w:themeTint="BF"/>
    </w:rPr>
  </w:style>
  <w:style w:type="table" w:customStyle="1" w:styleId="NormalTablePHPDOCX3">
    <w:name w:val="Normal Table PHPDOCX3"/>
    <w:uiPriority w:val="99"/>
    <w:semiHidden/>
    <w:unhideWhenUsed/>
    <w:qFormat/>
    <w:rsid w:val="00A46DD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B4991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19AD1-42A9-4A81-BEB0-9F17A450C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Sabina</dc:creator>
  <cp:lastModifiedBy>Samo Eiselt</cp:lastModifiedBy>
  <cp:revision>3</cp:revision>
  <cp:lastPrinted>2016-12-02T07:30:00Z</cp:lastPrinted>
  <dcterms:created xsi:type="dcterms:W3CDTF">2026-08-13T11:12:00Z</dcterms:created>
  <dcterms:modified xsi:type="dcterms:W3CDTF">2026-08-13T11:13:00Z</dcterms:modified>
</cp:coreProperties>
</file>